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19E92" w14:textId="77777777" w:rsidR="0029588E" w:rsidRPr="00B16D7C" w:rsidRDefault="0029588E" w:rsidP="00B16D7C">
      <w:pPr>
        <w:ind w:left="192" w:right="-50"/>
        <w:rPr>
          <w:rFonts w:asciiTheme="minorHAnsi" w:hAnsiTheme="minorHAnsi" w:cstheme="minorHAnsi"/>
          <w:sz w:val="22"/>
          <w:szCs w:val="22"/>
        </w:rPr>
      </w:pPr>
      <w:r w:rsidRPr="00B16D7C">
        <w:rPr>
          <w:rFonts w:asciiTheme="minorHAnsi" w:hAnsiTheme="minorHAnsi" w:cstheme="minorHAnsi"/>
          <w:sz w:val="22"/>
          <w:szCs w:val="22"/>
        </w:rPr>
        <w:t>Maddox Raymond</w:t>
      </w:r>
    </w:p>
    <w:p w14:paraId="0CD1D4B2" w14:textId="30644115" w:rsidR="00C40702" w:rsidRPr="00B16D7C" w:rsidRDefault="00B16D7C" w:rsidP="00B16D7C">
      <w:pPr>
        <w:ind w:left="192" w:right="-50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Masters in 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z w:val="22"/>
          <w:szCs w:val="22"/>
        </w:rPr>
        <w:t>axation L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w | Certified Pr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ctic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ng 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z w:val="22"/>
          <w:szCs w:val="22"/>
        </w:rPr>
        <w:t>co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B16D7C">
        <w:rPr>
          <w:rFonts w:asciiTheme="minorHAnsi" w:eastAsia="Georgia" w:hAnsiTheme="minorHAnsi" w:cstheme="minorHAnsi"/>
          <w:sz w:val="22"/>
          <w:szCs w:val="22"/>
        </w:rPr>
        <w:t>nt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nt</w:t>
      </w:r>
    </w:p>
    <w:p w14:paraId="68D95B85" w14:textId="77777777" w:rsidR="00C40702" w:rsidRPr="00B16D7C" w:rsidRDefault="00B16D7C" w:rsidP="00B16D7C">
      <w:pPr>
        <w:rPr>
          <w:rFonts w:asciiTheme="minorHAnsi" w:hAnsiTheme="minorHAnsi" w:cstheme="minorHAnsi"/>
          <w:sz w:val="22"/>
          <w:szCs w:val="22"/>
        </w:rPr>
      </w:pPr>
      <w:r w:rsidRPr="00B16D7C">
        <w:rPr>
          <w:rFonts w:asciiTheme="minorHAnsi" w:hAnsiTheme="minorHAnsi" w:cstheme="minorHAnsi"/>
          <w:sz w:val="22"/>
          <w:szCs w:val="22"/>
        </w:rPr>
        <w:br w:type="column"/>
      </w:r>
    </w:p>
    <w:p w14:paraId="46EECA91" w14:textId="77777777" w:rsidR="00B16D7C" w:rsidRPr="00B16D7C" w:rsidRDefault="00B16D7C" w:rsidP="00B16D7C">
      <w:pPr>
        <w:rPr>
          <w:rFonts w:asciiTheme="minorHAnsi" w:hAnsiTheme="minorHAnsi" w:cstheme="minorHAnsi"/>
          <w:sz w:val="22"/>
          <w:szCs w:val="22"/>
        </w:rPr>
      </w:pPr>
    </w:p>
    <w:p w14:paraId="496F8CD6" w14:textId="77777777" w:rsidR="00B16D7C" w:rsidRPr="00B16D7C" w:rsidRDefault="00B16D7C" w:rsidP="00B16D7C">
      <w:pPr>
        <w:rPr>
          <w:rFonts w:asciiTheme="minorHAnsi" w:hAnsiTheme="minorHAnsi" w:cstheme="minorHAnsi"/>
          <w:sz w:val="22"/>
          <w:szCs w:val="22"/>
        </w:rPr>
      </w:pPr>
    </w:p>
    <w:p w14:paraId="1F3CE007" w14:textId="51DDEA3A" w:rsidR="00C40702" w:rsidRPr="00B16D7C" w:rsidRDefault="00B16D7C" w:rsidP="00B16D7C">
      <w:pPr>
        <w:rPr>
          <w:rFonts w:asciiTheme="minorHAnsi" w:eastAsia="Georgia" w:hAnsiTheme="minorHAnsi" w:cstheme="minorHAnsi"/>
          <w:sz w:val="22"/>
          <w:szCs w:val="22"/>
        </w:rPr>
        <w:sectPr w:rsidR="00C40702" w:rsidRPr="00B16D7C">
          <w:pgSz w:w="11920" w:h="16840"/>
          <w:pgMar w:top="940" w:right="1000" w:bottom="280" w:left="1160" w:header="720" w:footer="720" w:gutter="0"/>
          <w:cols w:num="2" w:space="720" w:equalWidth="0">
            <w:col w:w="5313" w:space="550"/>
            <w:col w:w="3897"/>
          </w:cols>
        </w:sectPr>
      </w:pPr>
      <w:r w:rsidRPr="00B16D7C">
        <w:rPr>
          <w:rFonts w:asciiTheme="minorHAnsi" w:eastAsia="Georgia" w:hAnsiTheme="minorHAnsi" w:cstheme="minorHAnsi"/>
          <w:position w:val="-1"/>
          <w:sz w:val="22"/>
          <w:szCs w:val="22"/>
        </w:rPr>
        <w:t>11 Ardross C</w:t>
      </w:r>
      <w:r w:rsidRPr="00B16D7C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position w:val="-1"/>
          <w:sz w:val="22"/>
          <w:szCs w:val="22"/>
        </w:rPr>
        <w:t>ose, Gl</w:t>
      </w:r>
      <w:r w:rsidRPr="00B16D7C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position w:val="-1"/>
          <w:sz w:val="22"/>
          <w:szCs w:val="22"/>
        </w:rPr>
        <w:t>n W</w:t>
      </w:r>
      <w:r w:rsidRPr="00B16D7C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position w:val="-1"/>
          <w:sz w:val="22"/>
          <w:szCs w:val="22"/>
        </w:rPr>
        <w:t>verley Vic 3</w:t>
      </w:r>
      <w:r w:rsidRPr="00B16D7C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0</w:t>
      </w:r>
      <w:r w:rsidRPr="00B16D7C">
        <w:rPr>
          <w:rFonts w:asciiTheme="minorHAnsi" w:eastAsia="Georgia" w:hAnsiTheme="minorHAnsi" w:cstheme="minorHAnsi"/>
          <w:position w:val="-1"/>
          <w:sz w:val="22"/>
          <w:szCs w:val="22"/>
        </w:rPr>
        <w:t>00</w:t>
      </w:r>
    </w:p>
    <w:p w14:paraId="7D6B1E24" w14:textId="034B4246" w:rsidR="00C40702" w:rsidRPr="00B16D7C" w:rsidRDefault="00B16D7C" w:rsidP="00B16D7C">
      <w:pPr>
        <w:spacing w:before="19"/>
        <w:ind w:left="4184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0444 </w:t>
      </w:r>
      <w:r w:rsidRPr="00B16D7C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0</w:t>
      </w:r>
      <w:r w:rsidRPr="00B16D7C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00 111 </w:t>
      </w:r>
      <w:r w:rsidRPr="00B16D7C">
        <w:rPr>
          <w:rFonts w:asciiTheme="minorHAnsi" w:eastAsia="Georgia" w:hAnsiTheme="minorHAnsi" w:cstheme="minorHAnsi"/>
          <w:spacing w:val="47"/>
          <w:position w:val="-1"/>
          <w:sz w:val="22"/>
          <w:szCs w:val="22"/>
        </w:rPr>
        <w:t xml:space="preserve"> </w:t>
      </w:r>
      <w:r w:rsidRPr="00B16D7C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B16D7C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position w:val="-1"/>
          <w:sz w:val="22"/>
          <w:szCs w:val="22"/>
        </w:rPr>
        <w:t>03 8111 0000</w:t>
      </w:r>
      <w:r w:rsidRPr="00B16D7C">
        <w:rPr>
          <w:rFonts w:asciiTheme="minorHAnsi" w:eastAsia="Georgia" w:hAnsiTheme="minorHAnsi" w:cstheme="minorHAnsi"/>
          <w:spacing w:val="48"/>
          <w:position w:val="-1"/>
          <w:sz w:val="22"/>
          <w:szCs w:val="22"/>
        </w:rPr>
        <w:t xml:space="preserve"> </w:t>
      </w:r>
      <w:r w:rsidRPr="00B16D7C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B16D7C">
        <w:rPr>
          <w:rFonts w:asciiTheme="minorHAnsi" w:eastAsia="Verdana" w:hAnsiTheme="minorHAnsi" w:cstheme="minorHAnsi"/>
          <w:spacing w:val="10"/>
          <w:position w:val="-1"/>
          <w:sz w:val="22"/>
          <w:szCs w:val="22"/>
        </w:rPr>
        <w:t xml:space="preserve"> </w:t>
      </w:r>
      <w:hyperlink r:id="rId5" w:history="1">
        <w:r w:rsidRPr="00B16D7C">
          <w:rPr>
            <w:rStyle w:val="Hyperlink"/>
            <w:rFonts w:asciiTheme="minorHAnsi" w:eastAsia="Georgia" w:hAnsiTheme="minorHAnsi" w:cstheme="minorHAnsi"/>
            <w:color w:val="auto"/>
            <w:position w:val="-1"/>
            <w:sz w:val="22"/>
            <w:szCs w:val="22"/>
          </w:rPr>
          <w:t>maddox@gmail.com</w:t>
        </w:r>
      </w:hyperlink>
    </w:p>
    <w:p w14:paraId="117054B9" w14:textId="77777777" w:rsidR="00C40702" w:rsidRPr="00B16D7C" w:rsidRDefault="00C40702" w:rsidP="00B16D7C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D6F0A9C" w14:textId="77777777" w:rsidR="00C40702" w:rsidRPr="00B16D7C" w:rsidRDefault="00B16D7C" w:rsidP="00B16D7C">
      <w:pPr>
        <w:spacing w:before="31"/>
        <w:ind w:left="2979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b/>
          <w:sz w:val="22"/>
          <w:szCs w:val="22"/>
        </w:rPr>
        <w:t>B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 xml:space="preserve">USINESS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ERVIC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 xml:space="preserve">S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ANA</w:t>
      </w:r>
      <w:r w:rsidRPr="00B16D7C">
        <w:rPr>
          <w:rFonts w:asciiTheme="minorHAnsi" w:eastAsia="Georgia" w:hAnsiTheme="minorHAnsi" w:cstheme="minorHAnsi"/>
          <w:b/>
          <w:spacing w:val="-2"/>
          <w:sz w:val="22"/>
          <w:szCs w:val="22"/>
        </w:rPr>
        <w:t>G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ER</w:t>
      </w:r>
    </w:p>
    <w:p w14:paraId="47F6CE80" w14:textId="77777777" w:rsidR="00C40702" w:rsidRPr="00B16D7C" w:rsidRDefault="00C40702" w:rsidP="00B16D7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25CD772" w14:textId="77777777" w:rsidR="00C40702" w:rsidRPr="00B16D7C" w:rsidRDefault="00B16D7C" w:rsidP="00B16D7C">
      <w:pPr>
        <w:ind w:left="144" w:right="159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b/>
          <w:sz w:val="22"/>
          <w:szCs w:val="22"/>
        </w:rPr>
        <w:t>Senior</w:t>
      </w:r>
      <w:r w:rsidRPr="00B16D7C">
        <w:rPr>
          <w:rFonts w:asciiTheme="minorHAnsi" w:eastAsia="Georgia" w:hAnsiTheme="minorHAnsi" w:cstheme="minorHAnsi"/>
          <w:b/>
          <w:spacing w:val="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Business</w:t>
      </w:r>
      <w:r w:rsidRPr="00B16D7C">
        <w:rPr>
          <w:rFonts w:asciiTheme="minorHAnsi" w:eastAsia="Georgia" w:hAnsiTheme="minorHAnsi" w:cstheme="minorHAnsi"/>
          <w:b/>
          <w:spacing w:val="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Services</w:t>
      </w:r>
      <w:r w:rsidRPr="00B16D7C">
        <w:rPr>
          <w:rFonts w:asciiTheme="minorHAnsi" w:eastAsia="Georgia" w:hAnsiTheme="minorHAnsi" w:cstheme="minorHAnsi"/>
          <w:b/>
          <w:spacing w:val="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 xml:space="preserve">Manager </w:t>
      </w:r>
      <w:r w:rsidRPr="00B16D7C">
        <w:rPr>
          <w:rFonts w:asciiTheme="minorHAnsi" w:eastAsia="Georgia" w:hAnsiTheme="minorHAnsi" w:cstheme="minorHAnsi"/>
          <w:sz w:val="22"/>
          <w:szCs w:val="22"/>
        </w:rPr>
        <w:t>present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ng</w:t>
      </w:r>
      <w:r w:rsidRPr="00B16D7C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with</w:t>
      </w:r>
      <w:r w:rsidRPr="00B16D7C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6</w:t>
      </w:r>
      <w:r w:rsidRPr="00B16D7C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years</w:t>
      </w:r>
      <w:r w:rsidRPr="00B16D7C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not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b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expe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sz w:val="22"/>
          <w:szCs w:val="22"/>
        </w:rPr>
        <w:t>ien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and</w:t>
      </w:r>
      <w:r w:rsidRPr="00B16D7C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expertise</w:t>
      </w:r>
      <w:r w:rsidRPr="00B16D7C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in</w:t>
      </w:r>
      <w:r w:rsidRPr="00B16D7C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the simult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ne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us manage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sz w:val="22"/>
          <w:szCs w:val="22"/>
        </w:rPr>
        <w:t>ent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of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up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to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450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clients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from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high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net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wo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sz w:val="22"/>
          <w:szCs w:val="22"/>
        </w:rPr>
        <w:t>th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ind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vidua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to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major,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multi-m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lli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n dollar nati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B16D7C">
        <w:rPr>
          <w:rFonts w:asciiTheme="minorHAnsi" w:eastAsia="Georgia" w:hAnsiTheme="minorHAnsi" w:cstheme="minorHAnsi"/>
          <w:sz w:val="22"/>
          <w:szCs w:val="22"/>
        </w:rPr>
        <w:t>al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and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internation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business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clients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w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rki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g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at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ni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manage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vel.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Di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B16D7C">
        <w:rPr>
          <w:rFonts w:asciiTheme="minorHAnsi" w:eastAsia="Georgia" w:hAnsiTheme="minorHAnsi" w:cstheme="minorHAnsi"/>
          <w:sz w:val="22"/>
          <w:szCs w:val="22"/>
        </w:rPr>
        <w:t>erse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dustr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B16D7C">
        <w:rPr>
          <w:rFonts w:asciiTheme="minorHAnsi" w:eastAsia="Georgia" w:hAnsiTheme="minorHAnsi" w:cstheme="minorHAnsi"/>
          <w:sz w:val="22"/>
          <w:szCs w:val="22"/>
        </w:rPr>
        <w:t>s incl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de 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ta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l, 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con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tructi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n, 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dical, 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f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inancial, 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B16D7C">
        <w:rPr>
          <w:rFonts w:asciiTheme="minorHAnsi" w:eastAsia="Georgia" w:hAnsiTheme="minorHAnsi" w:cstheme="minorHAnsi"/>
          <w:sz w:val="22"/>
          <w:szCs w:val="22"/>
        </w:rPr>
        <w:t>est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ent, 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automob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le 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nd  real 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est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te.  Reco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B16D7C">
        <w:rPr>
          <w:rFonts w:asciiTheme="minorHAnsi" w:eastAsia="Georgia" w:hAnsiTheme="minorHAnsi" w:cstheme="minorHAnsi"/>
          <w:sz w:val="22"/>
          <w:szCs w:val="22"/>
        </w:rPr>
        <w:t>nis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d taxati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n exp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rt, adept at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sz w:val="22"/>
          <w:szCs w:val="22"/>
        </w:rPr>
        <w:t>anagi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g high profile bus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ss cli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nts 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d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buil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ing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z w:val="22"/>
          <w:szCs w:val="22"/>
        </w:rPr>
        <w:t>li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nt tru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t.</w:t>
      </w:r>
    </w:p>
    <w:p w14:paraId="1EC20D2D" w14:textId="77777777" w:rsidR="00C40702" w:rsidRPr="00B16D7C" w:rsidRDefault="00C40702" w:rsidP="00B16D7C">
      <w:pPr>
        <w:spacing w:before="2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"/>
        <w:gridCol w:w="3081"/>
        <w:gridCol w:w="387"/>
        <w:gridCol w:w="3138"/>
        <w:gridCol w:w="462"/>
        <w:gridCol w:w="2273"/>
      </w:tblGrid>
      <w:tr w:rsidR="00B16D7C" w:rsidRPr="00B16D7C" w14:paraId="3D34BBF1" w14:textId="77777777">
        <w:trPr>
          <w:trHeight w:hRule="exact" w:val="311"/>
        </w:trPr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</w:tcPr>
          <w:p w14:paraId="15804C3F" w14:textId="77777777" w:rsidR="00C40702" w:rsidRPr="00B16D7C" w:rsidRDefault="00B16D7C" w:rsidP="00B16D7C">
            <w:pPr>
              <w:spacing w:before="78"/>
              <w:ind w:left="41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▪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14:paraId="75F9B8A4" w14:textId="77777777" w:rsidR="00C40702" w:rsidRPr="00B16D7C" w:rsidRDefault="00B16D7C" w:rsidP="00B16D7C">
            <w:pPr>
              <w:spacing w:before="78"/>
              <w:ind w:left="72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Complex</w:t>
            </w:r>
            <w:r w:rsidRPr="00B16D7C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Taxation Advice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14:paraId="082D6EC8" w14:textId="77777777" w:rsidR="00C40702" w:rsidRPr="00B16D7C" w:rsidRDefault="00B16D7C" w:rsidP="00B16D7C">
            <w:pPr>
              <w:spacing w:before="78"/>
              <w:ind w:left="245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▪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</w:tcPr>
          <w:p w14:paraId="51FFA43B" w14:textId="77777777" w:rsidR="00C40702" w:rsidRPr="00B16D7C" w:rsidRDefault="00B16D7C" w:rsidP="00B16D7C">
            <w:pPr>
              <w:spacing w:before="78"/>
              <w:ind w:left="72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Forecasting &amp; Report</w:t>
            </w:r>
            <w:r w:rsidRPr="00B16D7C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>in</w:t>
            </w: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14:paraId="574C4067" w14:textId="77777777" w:rsidR="00C40702" w:rsidRPr="00B16D7C" w:rsidRDefault="00B16D7C" w:rsidP="00B16D7C">
            <w:pPr>
              <w:spacing w:before="78"/>
              <w:ind w:right="71"/>
              <w:jc w:val="right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▪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234F8883" w14:textId="77777777" w:rsidR="00C40702" w:rsidRPr="00B16D7C" w:rsidRDefault="00B16D7C" w:rsidP="00B16D7C">
            <w:pPr>
              <w:spacing w:before="78"/>
              <w:ind w:left="72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Risk Analysis</w:t>
            </w:r>
          </w:p>
        </w:tc>
      </w:tr>
      <w:tr w:rsidR="00B16D7C" w:rsidRPr="00B16D7C" w14:paraId="0130CCF5" w14:textId="77777777">
        <w:trPr>
          <w:trHeight w:hRule="exact" w:val="222"/>
        </w:trPr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</w:tcPr>
          <w:p w14:paraId="2B1AE8CA" w14:textId="77777777" w:rsidR="00C40702" w:rsidRPr="00B16D7C" w:rsidRDefault="00B16D7C" w:rsidP="00B16D7C">
            <w:pPr>
              <w:ind w:left="41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▪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14:paraId="426157DD" w14:textId="77777777" w:rsidR="00C40702" w:rsidRPr="00B16D7C" w:rsidRDefault="00B16D7C" w:rsidP="00B16D7C">
            <w:pPr>
              <w:ind w:left="72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Plann</w:t>
            </w:r>
            <w:r w:rsidRPr="00B16D7C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>i</w:t>
            </w: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ng &amp;</w:t>
            </w:r>
            <w:r w:rsidRPr="00B16D7C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Complian</w:t>
            </w:r>
            <w:r w:rsidRPr="00B16D7C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>c</w:t>
            </w: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14:paraId="2B7481E4" w14:textId="77777777" w:rsidR="00C40702" w:rsidRPr="00B16D7C" w:rsidRDefault="00B16D7C" w:rsidP="00B16D7C">
            <w:pPr>
              <w:ind w:left="245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▪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</w:tcPr>
          <w:p w14:paraId="2FA7E20B" w14:textId="77777777" w:rsidR="00C40702" w:rsidRPr="00B16D7C" w:rsidRDefault="00B16D7C" w:rsidP="00B16D7C">
            <w:pPr>
              <w:ind w:left="72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Identif</w:t>
            </w:r>
            <w:r w:rsidRPr="00B16D7C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>i</w:t>
            </w: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ed</w:t>
            </w:r>
            <w:r w:rsidRPr="00B16D7C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&amp; Increa</w:t>
            </w:r>
            <w:r w:rsidRPr="00B16D7C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>s</w:t>
            </w: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ed</w:t>
            </w:r>
            <w:r w:rsidRPr="00B16D7C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Bill</w:t>
            </w:r>
            <w:r w:rsidRPr="00B16D7C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>i</w:t>
            </w: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14:paraId="56978E25" w14:textId="77777777" w:rsidR="00C40702" w:rsidRPr="00B16D7C" w:rsidRDefault="00B16D7C" w:rsidP="00B16D7C">
            <w:pPr>
              <w:ind w:right="72"/>
              <w:jc w:val="right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▪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0F350C98" w14:textId="77777777" w:rsidR="00C40702" w:rsidRPr="00B16D7C" w:rsidRDefault="00B16D7C" w:rsidP="00B16D7C">
            <w:pPr>
              <w:ind w:left="72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Deadline</w:t>
            </w:r>
            <w:r w:rsidRPr="00B16D7C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Compliance</w:t>
            </w:r>
          </w:p>
        </w:tc>
      </w:tr>
      <w:tr w:rsidR="00B16D7C" w:rsidRPr="00B16D7C" w14:paraId="3BA9EFAA" w14:textId="77777777">
        <w:trPr>
          <w:trHeight w:hRule="exact" w:val="221"/>
        </w:trPr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</w:tcPr>
          <w:p w14:paraId="48338D26" w14:textId="77777777" w:rsidR="00C40702" w:rsidRPr="00B16D7C" w:rsidRDefault="00B16D7C" w:rsidP="00B16D7C">
            <w:pPr>
              <w:ind w:left="41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▪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14:paraId="7CBAC2D8" w14:textId="77777777" w:rsidR="00C40702" w:rsidRPr="00B16D7C" w:rsidRDefault="00B16D7C" w:rsidP="00B16D7C">
            <w:pPr>
              <w:ind w:left="72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Accounting Services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14:paraId="23D1CE2F" w14:textId="77777777" w:rsidR="00C40702" w:rsidRPr="00B16D7C" w:rsidRDefault="00B16D7C" w:rsidP="00B16D7C">
            <w:pPr>
              <w:ind w:left="245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▪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</w:tcPr>
          <w:p w14:paraId="42DFA256" w14:textId="77777777" w:rsidR="00C40702" w:rsidRPr="00B16D7C" w:rsidRDefault="00B16D7C" w:rsidP="00B16D7C">
            <w:pPr>
              <w:ind w:left="72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Client</w:t>
            </w:r>
            <w:r w:rsidRPr="00B16D7C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Communication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14:paraId="18639F1A" w14:textId="77777777" w:rsidR="00C40702" w:rsidRPr="00B16D7C" w:rsidRDefault="00B16D7C" w:rsidP="00B16D7C">
            <w:pPr>
              <w:ind w:right="72"/>
              <w:jc w:val="right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▪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40DB6477" w14:textId="77777777" w:rsidR="00C40702" w:rsidRPr="00B16D7C" w:rsidRDefault="00B16D7C" w:rsidP="00B16D7C">
            <w:pPr>
              <w:ind w:left="72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Business Advice</w:t>
            </w:r>
          </w:p>
        </w:tc>
      </w:tr>
      <w:tr w:rsidR="00B16D7C" w:rsidRPr="00B16D7C" w14:paraId="2894F7D3" w14:textId="77777777">
        <w:trPr>
          <w:trHeight w:hRule="exact" w:val="221"/>
        </w:trPr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</w:tcPr>
          <w:p w14:paraId="015C1CB6" w14:textId="77777777" w:rsidR="00C40702" w:rsidRPr="00B16D7C" w:rsidRDefault="00B16D7C" w:rsidP="00B16D7C">
            <w:pPr>
              <w:ind w:left="40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▪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14:paraId="45C61E53" w14:textId="77777777" w:rsidR="00C40702" w:rsidRPr="00B16D7C" w:rsidRDefault="00B16D7C" w:rsidP="00B16D7C">
            <w:pPr>
              <w:ind w:left="72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Business Structuring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14:paraId="5C86366F" w14:textId="77777777" w:rsidR="00C40702" w:rsidRPr="00B16D7C" w:rsidRDefault="00B16D7C" w:rsidP="00B16D7C">
            <w:pPr>
              <w:ind w:left="245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▪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</w:tcPr>
          <w:p w14:paraId="23E3354A" w14:textId="77777777" w:rsidR="00C40702" w:rsidRPr="00B16D7C" w:rsidRDefault="00B16D7C" w:rsidP="00B16D7C">
            <w:pPr>
              <w:ind w:left="72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Client</w:t>
            </w:r>
            <w:r w:rsidRPr="00B16D7C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Education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14:paraId="5E80201D" w14:textId="77777777" w:rsidR="00C40702" w:rsidRPr="00B16D7C" w:rsidRDefault="00B16D7C" w:rsidP="00B16D7C">
            <w:pPr>
              <w:ind w:right="72"/>
              <w:jc w:val="right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▪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745CD645" w14:textId="77777777" w:rsidR="00C40702" w:rsidRPr="00B16D7C" w:rsidRDefault="00B16D7C" w:rsidP="00B16D7C">
            <w:pPr>
              <w:ind w:left="72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Business Counselling</w:t>
            </w:r>
          </w:p>
        </w:tc>
      </w:tr>
      <w:tr w:rsidR="00B16D7C" w:rsidRPr="00B16D7C" w14:paraId="2795EF56" w14:textId="77777777">
        <w:trPr>
          <w:trHeight w:hRule="exact" w:val="221"/>
        </w:trPr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</w:tcPr>
          <w:p w14:paraId="75F41CB6" w14:textId="77777777" w:rsidR="00C40702" w:rsidRPr="00B16D7C" w:rsidRDefault="00B16D7C" w:rsidP="00B16D7C">
            <w:pPr>
              <w:ind w:left="40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▪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14:paraId="30FE61C3" w14:textId="77777777" w:rsidR="00C40702" w:rsidRPr="00B16D7C" w:rsidRDefault="00B16D7C" w:rsidP="00B16D7C">
            <w:pPr>
              <w:ind w:left="72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Business P</w:t>
            </w:r>
            <w:r w:rsidRPr="00B16D7C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>l</w:t>
            </w: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ann</w:t>
            </w:r>
            <w:r w:rsidRPr="00B16D7C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>i</w:t>
            </w: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14:paraId="29F94232" w14:textId="77777777" w:rsidR="00C40702" w:rsidRPr="00B16D7C" w:rsidRDefault="00B16D7C" w:rsidP="00B16D7C">
            <w:pPr>
              <w:ind w:left="244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▪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</w:tcPr>
          <w:p w14:paraId="5A6D2F29" w14:textId="77777777" w:rsidR="00C40702" w:rsidRPr="00B16D7C" w:rsidRDefault="00B16D7C" w:rsidP="00B16D7C">
            <w:pPr>
              <w:ind w:left="72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Major Portfolio Man</w:t>
            </w:r>
            <w:r w:rsidRPr="00B16D7C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>a</w:t>
            </w: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g</w:t>
            </w:r>
            <w:r w:rsidRPr="00B16D7C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>e</w:t>
            </w: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ment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14:paraId="29B71E2C" w14:textId="77777777" w:rsidR="00C40702" w:rsidRPr="00B16D7C" w:rsidRDefault="00B16D7C" w:rsidP="00B16D7C">
            <w:pPr>
              <w:ind w:right="72"/>
              <w:jc w:val="right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▪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710D557F" w14:textId="77777777" w:rsidR="00C40702" w:rsidRPr="00B16D7C" w:rsidRDefault="00B16D7C" w:rsidP="00B16D7C">
            <w:pPr>
              <w:ind w:left="72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Corporate</w:t>
            </w:r>
            <w:r w:rsidRPr="00B16D7C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Restructuring</w:t>
            </w:r>
          </w:p>
        </w:tc>
      </w:tr>
      <w:tr w:rsidR="00B16D7C" w:rsidRPr="00B16D7C" w14:paraId="66B8F4B1" w14:textId="77777777">
        <w:trPr>
          <w:trHeight w:hRule="exact" w:val="311"/>
        </w:trPr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</w:tcPr>
          <w:p w14:paraId="3E0B7602" w14:textId="77777777" w:rsidR="00C40702" w:rsidRPr="00B16D7C" w:rsidRDefault="00B16D7C" w:rsidP="00B16D7C">
            <w:pPr>
              <w:ind w:left="40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▪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14:paraId="58BAF44E" w14:textId="77777777" w:rsidR="00C40702" w:rsidRPr="00B16D7C" w:rsidRDefault="00B16D7C" w:rsidP="00B16D7C">
            <w:pPr>
              <w:ind w:left="71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Manage</w:t>
            </w:r>
            <w:r w:rsidRPr="00B16D7C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>me</w:t>
            </w: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nt A</w:t>
            </w:r>
            <w:r w:rsidRPr="00B16D7C">
              <w:rPr>
                <w:rFonts w:asciiTheme="minorHAnsi" w:eastAsia="Georgia" w:hAnsiTheme="minorHAnsi" w:cstheme="minorHAnsi"/>
                <w:spacing w:val="-1"/>
                <w:sz w:val="22"/>
                <w:szCs w:val="22"/>
              </w:rPr>
              <w:t>d</w:t>
            </w: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visory Services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14:paraId="173B3C6A" w14:textId="77777777" w:rsidR="00C40702" w:rsidRPr="00B16D7C" w:rsidRDefault="00B16D7C" w:rsidP="00B16D7C">
            <w:pPr>
              <w:ind w:left="244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▪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</w:tcPr>
          <w:p w14:paraId="56896D72" w14:textId="77777777" w:rsidR="00C40702" w:rsidRPr="00B16D7C" w:rsidRDefault="00B16D7C" w:rsidP="00B16D7C">
            <w:pPr>
              <w:ind w:left="71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High-Prof</w:t>
            </w:r>
            <w:r w:rsidRPr="00B16D7C">
              <w:rPr>
                <w:rFonts w:asciiTheme="minorHAnsi" w:eastAsia="Georgia" w:hAnsiTheme="minorHAnsi" w:cstheme="minorHAnsi"/>
                <w:spacing w:val="1"/>
                <w:sz w:val="22"/>
                <w:szCs w:val="22"/>
              </w:rPr>
              <w:t>i</w:t>
            </w: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le, High-End</w:t>
            </w:r>
            <w:r w:rsidRPr="00B16D7C">
              <w:rPr>
                <w:rFonts w:asciiTheme="minorHAnsi" w:eastAsia="Georg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Clients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14:paraId="71389E6E" w14:textId="77777777" w:rsidR="00C40702" w:rsidRPr="00B16D7C" w:rsidRDefault="00B16D7C" w:rsidP="00B16D7C">
            <w:pPr>
              <w:ind w:right="72"/>
              <w:jc w:val="right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▪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2422D102" w14:textId="77777777" w:rsidR="00C40702" w:rsidRPr="00B16D7C" w:rsidRDefault="00B16D7C" w:rsidP="00B16D7C">
            <w:pPr>
              <w:ind w:left="71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 xml:space="preserve">Building </w:t>
            </w:r>
            <w:r w:rsidRPr="00B16D7C">
              <w:rPr>
                <w:rFonts w:asciiTheme="minorHAnsi" w:eastAsia="Georgia" w:hAnsiTheme="minorHAnsi" w:cstheme="minorHAnsi"/>
                <w:spacing w:val="-2"/>
                <w:sz w:val="22"/>
                <w:szCs w:val="22"/>
              </w:rPr>
              <w:t>C</w:t>
            </w:r>
            <w:r w:rsidRPr="00B16D7C">
              <w:rPr>
                <w:rFonts w:asciiTheme="minorHAnsi" w:eastAsia="Georgia" w:hAnsiTheme="minorHAnsi" w:cstheme="minorHAnsi"/>
                <w:sz w:val="22"/>
                <w:szCs w:val="22"/>
              </w:rPr>
              <w:t>lient Trust</w:t>
            </w:r>
          </w:p>
        </w:tc>
      </w:tr>
    </w:tbl>
    <w:p w14:paraId="609028A1" w14:textId="77777777" w:rsidR="00C40702" w:rsidRPr="00B16D7C" w:rsidRDefault="00C40702" w:rsidP="00B16D7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CC5D1E5" w14:textId="1A02CAED" w:rsidR="00C40702" w:rsidRPr="00B16D7C" w:rsidRDefault="00B16D7C" w:rsidP="00B16D7C">
      <w:pPr>
        <w:spacing w:before="38"/>
        <w:ind w:left="143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b/>
          <w:position w:val="-1"/>
          <w:sz w:val="22"/>
          <w:szCs w:val="22"/>
        </w:rPr>
        <w:t>QUALIFICATIONS</w:t>
      </w:r>
    </w:p>
    <w:p w14:paraId="1C12030E" w14:textId="77777777" w:rsidR="00C40702" w:rsidRPr="00B16D7C" w:rsidRDefault="00B16D7C" w:rsidP="00B16D7C">
      <w:pPr>
        <w:spacing w:before="38"/>
        <w:ind w:left="502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st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rs in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x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 xml:space="preserve">tion 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w (MT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 xml:space="preserve">x): </w:t>
      </w:r>
      <w:r w:rsidRPr="00B16D7C">
        <w:rPr>
          <w:rFonts w:asciiTheme="minorHAnsi" w:eastAsia="Georgia" w:hAnsiTheme="minorHAnsi" w:cstheme="minorHAnsi"/>
          <w:sz w:val="22"/>
          <w:szCs w:val="22"/>
        </w:rPr>
        <w:t>2007</w:t>
      </w:r>
    </w:p>
    <w:p w14:paraId="7A0BE0C9" w14:textId="77777777" w:rsidR="00C40702" w:rsidRPr="00B16D7C" w:rsidRDefault="00B16D7C" w:rsidP="00B16D7C">
      <w:pPr>
        <w:ind w:left="504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sz w:val="22"/>
          <w:szCs w:val="22"/>
        </w:rPr>
        <w:t>U</w:t>
      </w:r>
      <w:r w:rsidRPr="00B16D7C">
        <w:rPr>
          <w:rFonts w:asciiTheme="minorHAnsi" w:eastAsia="Georgia" w:hAnsiTheme="minorHAnsi" w:cstheme="minorHAnsi"/>
          <w:sz w:val="22"/>
          <w:szCs w:val="22"/>
        </w:rPr>
        <w:t>NIVERSITY</w:t>
      </w:r>
      <w:r w:rsidRPr="00B16D7C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F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sz w:val="22"/>
          <w:szCs w:val="22"/>
        </w:rPr>
        <w:t>ELBOURNE</w:t>
      </w:r>
      <w:r w:rsidRPr="00B16D7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– Melbourne, Vic</w:t>
      </w:r>
    </w:p>
    <w:p w14:paraId="34BB81C5" w14:textId="77777777" w:rsidR="00C40702" w:rsidRPr="00B16D7C" w:rsidRDefault="00C40702" w:rsidP="00B16D7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86E3B0F" w14:textId="77777777" w:rsidR="00C40702" w:rsidRPr="00B16D7C" w:rsidRDefault="00B16D7C" w:rsidP="00B16D7C">
      <w:pPr>
        <w:ind w:left="502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b/>
          <w:sz w:val="22"/>
          <w:szCs w:val="22"/>
        </w:rPr>
        <w:t xml:space="preserve">Certified Practicing Accountant (CPA): </w:t>
      </w:r>
      <w:r w:rsidRPr="00B16D7C">
        <w:rPr>
          <w:rFonts w:asciiTheme="minorHAnsi" w:eastAsia="Georgia" w:hAnsiTheme="minorHAnsi" w:cstheme="minorHAnsi"/>
          <w:sz w:val="22"/>
          <w:szCs w:val="22"/>
        </w:rPr>
        <w:t>2005</w:t>
      </w:r>
    </w:p>
    <w:p w14:paraId="57DC75C8" w14:textId="77777777" w:rsidR="00C40702" w:rsidRPr="00B16D7C" w:rsidRDefault="00B16D7C" w:rsidP="00B16D7C">
      <w:pPr>
        <w:ind w:left="504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sz w:val="22"/>
          <w:szCs w:val="22"/>
        </w:rPr>
        <w:t>CPA</w:t>
      </w:r>
      <w:r w:rsidRPr="00B16D7C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USTRALIA</w:t>
      </w:r>
      <w:r w:rsidRPr="00B16D7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– Melbou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sz w:val="22"/>
          <w:szCs w:val="22"/>
        </w:rPr>
        <w:t>ne, Vic</w:t>
      </w:r>
    </w:p>
    <w:p w14:paraId="3F9F5080" w14:textId="77777777" w:rsidR="00C40702" w:rsidRPr="00B16D7C" w:rsidRDefault="00B16D7C" w:rsidP="00B16D7C">
      <w:pPr>
        <w:ind w:left="504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i/>
          <w:sz w:val="22"/>
          <w:szCs w:val="22"/>
        </w:rPr>
        <w:t xml:space="preserve">High 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x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ce A</w:t>
      </w:r>
      <w:r w:rsidRPr="00B16D7C">
        <w:rPr>
          <w:rFonts w:asciiTheme="minorHAnsi" w:eastAsia="Georgia" w:hAnsiTheme="minorHAnsi" w:cstheme="minorHAnsi"/>
          <w:i/>
          <w:spacing w:val="-2"/>
          <w:sz w:val="22"/>
          <w:szCs w:val="22"/>
        </w:rPr>
        <w:t>w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 xml:space="preserve">ard 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xa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 xml:space="preserve">n / 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D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ist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n A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ve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ra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g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e</w:t>
      </w:r>
    </w:p>
    <w:p w14:paraId="5DE005FB" w14:textId="77777777" w:rsidR="00C40702" w:rsidRPr="00B16D7C" w:rsidRDefault="00C40702" w:rsidP="00B16D7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65252F6" w14:textId="77777777" w:rsidR="00C40702" w:rsidRPr="00B16D7C" w:rsidRDefault="00B16D7C" w:rsidP="00B16D7C">
      <w:pPr>
        <w:ind w:left="504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EMBERSHIPS</w:t>
      </w:r>
      <w:r w:rsidRPr="00B16D7C">
        <w:rPr>
          <w:rFonts w:asciiTheme="minorHAnsi" w:eastAsia="Georgia" w:hAnsiTheme="minorHAnsi" w:cstheme="minorHAnsi"/>
          <w:b/>
          <w:spacing w:val="-1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&amp;</w:t>
      </w:r>
      <w:r w:rsidRPr="00B16D7C">
        <w:rPr>
          <w:rFonts w:asciiTheme="minorHAnsi" w:eastAsia="Georgia" w:hAnsiTheme="minorHAnsi" w:cstheme="minorHAnsi"/>
          <w:b/>
          <w:spacing w:val="-10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ICE</w:t>
      </w:r>
      <w:r w:rsidRPr="00B16D7C">
        <w:rPr>
          <w:rFonts w:asciiTheme="minorHAnsi" w:eastAsia="Georgia" w:hAnsiTheme="minorHAnsi" w:cstheme="minorHAnsi"/>
          <w:b/>
          <w:spacing w:val="2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 xml:space="preserve">ES                                                    </w:t>
      </w:r>
      <w:r w:rsidRPr="00B16D7C">
        <w:rPr>
          <w:rFonts w:asciiTheme="minorHAnsi" w:eastAsia="Georgia" w:hAnsiTheme="minorHAnsi" w:cstheme="minorHAnsi"/>
          <w:b/>
          <w:spacing w:val="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URRENT</w:t>
      </w:r>
      <w:r w:rsidRPr="00B16D7C">
        <w:rPr>
          <w:rFonts w:asciiTheme="minorHAnsi" w:eastAsia="Georgia" w:hAnsiTheme="minorHAnsi" w:cstheme="minorHAnsi"/>
          <w:b/>
          <w:spacing w:val="-6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CAL</w:t>
      </w:r>
      <w:r w:rsidRPr="00B16D7C">
        <w:rPr>
          <w:rFonts w:asciiTheme="minorHAnsi" w:eastAsia="Georgia" w:hAnsiTheme="minorHAnsi" w:cstheme="minorHAnsi"/>
          <w:b/>
          <w:spacing w:val="-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b/>
          <w:spacing w:val="2"/>
          <w:sz w:val="22"/>
          <w:szCs w:val="22"/>
        </w:rPr>
        <w:t>K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LL</w:t>
      </w:r>
      <w:r w:rsidRPr="00B16D7C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ET</w:t>
      </w:r>
    </w:p>
    <w:p w14:paraId="4F458CF8" w14:textId="77777777" w:rsidR="00C40702" w:rsidRPr="00B16D7C" w:rsidRDefault="00B16D7C" w:rsidP="00B16D7C">
      <w:pPr>
        <w:spacing w:before="59"/>
        <w:ind w:left="505" w:right="925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sz w:val="22"/>
          <w:szCs w:val="22"/>
        </w:rPr>
        <w:t>Fellow of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Society of Tax Agents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(STA)            </w:t>
      </w:r>
      <w:r w:rsidRPr="00B16D7C">
        <w:rPr>
          <w:rFonts w:asciiTheme="minorHAnsi" w:eastAsia="Georgia" w:hAnsiTheme="minorHAnsi" w:cstheme="minorHAnsi"/>
          <w:spacing w:val="2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Solution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6, V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ztopia, MY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B Account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nts Office, Regis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z w:val="22"/>
          <w:szCs w:val="22"/>
        </w:rPr>
        <w:t>ered 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x Agent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                                          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QuickBooks, Cashflow M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nager, Wa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B16D7C">
        <w:rPr>
          <w:rFonts w:asciiTheme="minorHAnsi" w:eastAsia="Georgia" w:hAnsiTheme="minorHAnsi" w:cstheme="minorHAnsi"/>
          <w:sz w:val="22"/>
          <w:szCs w:val="22"/>
        </w:rPr>
        <w:t>es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Manager</w:t>
      </w:r>
    </w:p>
    <w:p w14:paraId="74851151" w14:textId="77777777" w:rsidR="00C40702" w:rsidRPr="00B16D7C" w:rsidRDefault="00C40702" w:rsidP="00B16D7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8D332FA" w14:textId="577AB872" w:rsidR="00C40702" w:rsidRPr="00B16D7C" w:rsidRDefault="00B16D7C" w:rsidP="00B16D7C">
      <w:pPr>
        <w:ind w:left="145" w:right="6371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b/>
          <w:sz w:val="22"/>
          <w:szCs w:val="22"/>
        </w:rPr>
        <w:t>PROFESSIONAL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EXPERIENCE</w:t>
      </w:r>
    </w:p>
    <w:p w14:paraId="79576740" w14:textId="77777777" w:rsidR="00C40702" w:rsidRPr="00B16D7C" w:rsidRDefault="00B16D7C" w:rsidP="00B16D7C">
      <w:pPr>
        <w:ind w:left="144" w:right="211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AVEN</w:t>
      </w:r>
      <w:r w:rsidRPr="00B16D7C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&amp;</w:t>
      </w:r>
      <w:r w:rsidRPr="00B16D7C">
        <w:rPr>
          <w:rFonts w:asciiTheme="minorHAnsi" w:eastAsia="Georgia" w:hAnsiTheme="minorHAnsi" w:cstheme="minorHAnsi"/>
          <w:b/>
          <w:spacing w:val="-10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b/>
          <w:spacing w:val="10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– Melbou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sz w:val="22"/>
          <w:szCs w:val="22"/>
        </w:rPr>
        <w:t>ne, Vic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                                                                                                      </w:t>
      </w:r>
      <w:r w:rsidRPr="00B16D7C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4/2007 to Present</w:t>
      </w:r>
    </w:p>
    <w:p w14:paraId="2920F890" w14:textId="77777777" w:rsidR="00C40702" w:rsidRPr="00B16D7C" w:rsidRDefault="00B16D7C" w:rsidP="00B16D7C">
      <w:pPr>
        <w:spacing w:before="39"/>
        <w:ind w:left="145" w:right="205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i/>
          <w:sz w:val="22"/>
          <w:szCs w:val="22"/>
        </w:rPr>
        <w:t>$2.5</w:t>
      </w:r>
      <w:r w:rsidRPr="00B16D7C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-</w:t>
      </w:r>
      <w:r w:rsidRPr="00B16D7C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$3 milli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n turno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v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er a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co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u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ing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firm provi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d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ing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accounting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and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ax ad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v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isory</w:t>
      </w:r>
      <w:r w:rsidRPr="00B16D7C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er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v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ic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to</w:t>
      </w:r>
      <w:r w:rsidRPr="00B16D7C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d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v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erse na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on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 xml:space="preserve">al 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d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in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er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b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usine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ses,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with c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bi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d turn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ver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of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$45 mi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on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plus.</w:t>
      </w:r>
    </w:p>
    <w:p w14:paraId="70EC7EF5" w14:textId="77777777" w:rsidR="00C40702" w:rsidRPr="00B16D7C" w:rsidRDefault="00C40702" w:rsidP="00B16D7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BCF6441" w14:textId="77777777" w:rsidR="00C40702" w:rsidRPr="00B16D7C" w:rsidRDefault="00B16D7C" w:rsidP="00B16D7C">
      <w:pPr>
        <w:ind w:left="3509" w:right="3378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B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usin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ss S</w:t>
      </w:r>
      <w:r w:rsidRPr="00B16D7C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rvic</w:t>
      </w:r>
      <w:r w:rsidRPr="00B16D7C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s M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ana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r</w:t>
      </w:r>
    </w:p>
    <w:p w14:paraId="1E45F725" w14:textId="77777777" w:rsidR="00C40702" w:rsidRPr="00B16D7C" w:rsidRDefault="00B16D7C" w:rsidP="00B16D7C">
      <w:pPr>
        <w:spacing w:before="80"/>
        <w:ind w:left="144" w:right="206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sz w:val="22"/>
          <w:szCs w:val="22"/>
        </w:rPr>
        <w:t>Preside o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B16D7C">
        <w:rPr>
          <w:rFonts w:asciiTheme="minorHAnsi" w:eastAsia="Georgia" w:hAnsiTheme="minorHAnsi" w:cstheme="minorHAnsi"/>
          <w:sz w:val="22"/>
          <w:szCs w:val="22"/>
        </w:rPr>
        <w:t>er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5 major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clie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portfolios,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ach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lea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B16D7C">
        <w:rPr>
          <w:rFonts w:asciiTheme="minorHAnsi" w:eastAsia="Georgia" w:hAnsiTheme="minorHAnsi" w:cstheme="minorHAnsi"/>
          <w:sz w:val="22"/>
          <w:szCs w:val="22"/>
        </w:rPr>
        <w:t>ers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within 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B16D7C">
        <w:rPr>
          <w:rFonts w:asciiTheme="minorHAnsi" w:eastAsia="Georgia" w:hAnsiTheme="minorHAnsi" w:cstheme="minorHAnsi"/>
          <w:sz w:val="22"/>
          <w:szCs w:val="22"/>
        </w:rPr>
        <w:t>eir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fi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lds and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post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ng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an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avera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B16D7C">
        <w:rPr>
          <w:rFonts w:asciiTheme="minorHAnsi" w:eastAsia="Georgia" w:hAnsiTheme="minorHAnsi" w:cstheme="minorHAnsi"/>
          <w:sz w:val="22"/>
          <w:szCs w:val="22"/>
        </w:rPr>
        <w:t>e turno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B16D7C">
        <w:rPr>
          <w:rFonts w:asciiTheme="minorHAnsi" w:eastAsia="Georgia" w:hAnsiTheme="minorHAnsi" w:cstheme="minorHAnsi"/>
          <w:sz w:val="22"/>
          <w:szCs w:val="22"/>
        </w:rPr>
        <w:t>er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of b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tween  $2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0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$30 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million, 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securing  an 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overall  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nual  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company  fee  of  $550,000. 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D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liver  expe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sz w:val="22"/>
          <w:szCs w:val="22"/>
        </w:rPr>
        <w:t>t compli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nce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ervices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nd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dvice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for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businesses with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B16D7C">
        <w:rPr>
          <w:rFonts w:asciiTheme="minorHAnsi" w:eastAsia="Georgia" w:hAnsiTheme="minorHAnsi" w:cstheme="minorHAnsi"/>
          <w:sz w:val="22"/>
          <w:szCs w:val="22"/>
        </w:rPr>
        <w:t>igh</w:t>
      </w:r>
      <w:r w:rsidRPr="00B16D7C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net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worth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and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others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within diverse structures of sole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trader, partnerships, companies,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trusts, super funds and ot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h</w:t>
      </w:r>
      <w:r w:rsidRPr="00B16D7C">
        <w:rPr>
          <w:rFonts w:asciiTheme="minorHAnsi" w:eastAsia="Georgia" w:hAnsiTheme="minorHAnsi" w:cstheme="minorHAnsi"/>
          <w:sz w:val="22"/>
          <w:szCs w:val="22"/>
        </w:rPr>
        <w:t>er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D26FEA2" w14:textId="77777777" w:rsidR="00C40702" w:rsidRPr="00B16D7C" w:rsidRDefault="00C40702" w:rsidP="00B16D7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C0395E5" w14:textId="77777777" w:rsidR="00C40702" w:rsidRPr="00B16D7C" w:rsidRDefault="00B16D7C" w:rsidP="00B16D7C">
      <w:pPr>
        <w:ind w:left="2577" w:right="205" w:hanging="2433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i/>
          <w:sz w:val="22"/>
          <w:szCs w:val="22"/>
          <w:u w:val="single" w:color="000000"/>
        </w:rPr>
        <w:t>Areas</w:t>
      </w:r>
      <w:r w:rsidRPr="00B16D7C">
        <w:rPr>
          <w:rFonts w:asciiTheme="minorHAnsi" w:eastAsia="Georgia" w:hAnsiTheme="minorHAnsi" w:cstheme="minorHAnsi"/>
          <w:i/>
          <w:spacing w:val="-2"/>
          <w:sz w:val="22"/>
          <w:szCs w:val="22"/>
          <w:u w:val="single" w:color="000000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  <w:u w:val="single" w:color="000000"/>
        </w:rPr>
        <w:t>of Accoun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  <w:u w:val="single" w:color="000000"/>
        </w:rPr>
        <w:t>t</w:t>
      </w:r>
      <w:r w:rsidRPr="00B16D7C">
        <w:rPr>
          <w:rFonts w:asciiTheme="minorHAnsi" w:eastAsia="Georgia" w:hAnsiTheme="minorHAnsi" w:cstheme="minorHAnsi"/>
          <w:i/>
          <w:sz w:val="22"/>
          <w:szCs w:val="22"/>
          <w:u w:val="single" w:color="000000"/>
        </w:rPr>
        <w:t>ability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:    </w:t>
      </w:r>
      <w:r w:rsidRPr="00B16D7C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Prepare</w:t>
      </w:r>
      <w:r w:rsidRPr="00B16D7C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and</w:t>
      </w:r>
      <w:r w:rsidRPr="00B16D7C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review</w:t>
      </w:r>
      <w:r w:rsidRPr="00B16D7C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of</w:t>
      </w:r>
      <w:r w:rsidRPr="00B16D7C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financial</w:t>
      </w:r>
      <w:r w:rsidRPr="00B16D7C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state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sz w:val="22"/>
          <w:szCs w:val="22"/>
        </w:rPr>
        <w:t>ents,</w:t>
      </w:r>
      <w:r w:rsidRPr="00B16D7C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B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S,</w:t>
      </w:r>
      <w:r w:rsidRPr="00B16D7C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B16D7C">
        <w:rPr>
          <w:rFonts w:asciiTheme="minorHAnsi" w:eastAsia="Georgia" w:hAnsiTheme="minorHAnsi" w:cstheme="minorHAnsi"/>
          <w:sz w:val="22"/>
          <w:szCs w:val="22"/>
        </w:rPr>
        <w:t>BT</w:t>
      </w:r>
      <w:r w:rsidRPr="00B16D7C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returns,</w:t>
      </w:r>
      <w:r w:rsidRPr="00B16D7C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z w:val="22"/>
          <w:szCs w:val="22"/>
        </w:rPr>
        <w:t>ash</w:t>
      </w:r>
      <w:r w:rsidRPr="00B16D7C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flow</w:t>
      </w:r>
      <w:r w:rsidRPr="00B16D7C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and budget forecasts,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management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reports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nd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others.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Maintain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monthly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billings, comm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B16D7C">
        <w:rPr>
          <w:rFonts w:asciiTheme="minorHAnsi" w:eastAsia="Georgia" w:hAnsiTheme="minorHAnsi" w:cstheme="minorHAnsi"/>
          <w:sz w:val="22"/>
          <w:szCs w:val="22"/>
        </w:rPr>
        <w:t>nic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ng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eff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ct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ve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sz w:val="22"/>
          <w:szCs w:val="22"/>
        </w:rPr>
        <w:t>y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with cl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ents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regard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ng amount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B16D7C">
        <w:rPr>
          <w:rFonts w:asciiTheme="minorHAnsi" w:eastAsia="Georgia" w:hAnsiTheme="minorHAnsi" w:cstheme="minorHAnsi"/>
          <w:sz w:val="22"/>
          <w:szCs w:val="22"/>
        </w:rPr>
        <w:t>d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stru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z w:val="22"/>
          <w:szCs w:val="22"/>
        </w:rPr>
        <w:t>ture. Condu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mo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thly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train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B16D7C">
        <w:rPr>
          <w:rFonts w:asciiTheme="minorHAnsi" w:eastAsia="Georgia" w:hAnsiTheme="minorHAnsi" w:cstheme="minorHAnsi"/>
          <w:sz w:val="22"/>
          <w:szCs w:val="22"/>
        </w:rPr>
        <w:t>sessions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to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z w:val="22"/>
          <w:szCs w:val="22"/>
        </w:rPr>
        <w:t>aff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and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partners.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Supervi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e,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train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d mentor staff to heightened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level of value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and produ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vity.</w:t>
      </w:r>
    </w:p>
    <w:p w14:paraId="109A5493" w14:textId="77777777" w:rsidR="00C40702" w:rsidRPr="00B16D7C" w:rsidRDefault="00B16D7C" w:rsidP="00B16D7C">
      <w:pPr>
        <w:spacing w:before="78"/>
        <w:ind w:left="144" w:right="204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hAnsiTheme="minorHAnsi" w:cstheme="minorHAnsi"/>
          <w:sz w:val="22"/>
          <w:szCs w:val="22"/>
        </w:rPr>
        <w:t xml:space="preserve"> </w:t>
      </w:r>
      <w:r w:rsidRPr="00B16D7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Saved</w:t>
      </w:r>
      <w:r w:rsidRPr="00B16D7C">
        <w:rPr>
          <w:rFonts w:asciiTheme="minorHAnsi" w:eastAsia="Georgia" w:hAnsiTheme="minorHAnsi" w:cstheme="minorHAnsi"/>
          <w:b/>
          <w:spacing w:val="4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between</w:t>
      </w:r>
      <w:r w:rsidRPr="00B16D7C">
        <w:rPr>
          <w:rFonts w:asciiTheme="minorHAnsi" w:eastAsia="Georgia" w:hAnsiTheme="minorHAnsi" w:cstheme="minorHAnsi"/>
          <w:b/>
          <w:spacing w:val="4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25%-45%</w:t>
      </w:r>
      <w:r w:rsidRPr="00B16D7C">
        <w:rPr>
          <w:rFonts w:asciiTheme="minorHAnsi" w:eastAsia="Georgia" w:hAnsiTheme="minorHAnsi" w:cstheme="minorHAnsi"/>
          <w:b/>
          <w:spacing w:val="4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pacing w:val="4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ad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sz w:val="22"/>
          <w:szCs w:val="22"/>
        </w:rPr>
        <w:t>in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strati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pacing w:val="4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z w:val="22"/>
          <w:szCs w:val="22"/>
        </w:rPr>
        <w:t>ime</w:t>
      </w:r>
      <w:r w:rsidRPr="00B16D7C">
        <w:rPr>
          <w:rFonts w:asciiTheme="minorHAnsi" w:eastAsia="Georgia" w:hAnsiTheme="minorHAnsi" w:cstheme="minorHAnsi"/>
          <w:spacing w:val="4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through</w:t>
      </w:r>
      <w:r w:rsidRPr="00B16D7C">
        <w:rPr>
          <w:rFonts w:asciiTheme="minorHAnsi" w:eastAsia="Georgia" w:hAnsiTheme="minorHAnsi" w:cstheme="minorHAnsi"/>
          <w:spacing w:val="4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troduction</w:t>
      </w:r>
      <w:r w:rsidRPr="00B16D7C">
        <w:rPr>
          <w:rFonts w:asciiTheme="minorHAnsi" w:eastAsia="Georgia" w:hAnsiTheme="minorHAnsi" w:cstheme="minorHAnsi"/>
          <w:spacing w:val="46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of</w:t>
      </w:r>
      <w:r w:rsidRPr="00B16D7C">
        <w:rPr>
          <w:rFonts w:asciiTheme="minorHAnsi" w:eastAsia="Georgia" w:hAnsiTheme="minorHAnsi" w:cstheme="minorHAnsi"/>
          <w:spacing w:val="4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new</w:t>
      </w:r>
      <w:r w:rsidRPr="00B16D7C">
        <w:rPr>
          <w:rFonts w:asciiTheme="minorHAnsi" w:eastAsia="Georgia" w:hAnsiTheme="minorHAnsi" w:cstheme="minorHAnsi"/>
          <w:spacing w:val="4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systems</w:t>
      </w:r>
      <w:r w:rsidRPr="00B16D7C">
        <w:rPr>
          <w:rFonts w:asciiTheme="minorHAnsi" w:eastAsia="Georgia" w:hAnsiTheme="minorHAnsi" w:cstheme="minorHAnsi"/>
          <w:spacing w:val="4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such 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as</w:t>
      </w:r>
    </w:p>
    <w:p w14:paraId="0BAB51D7" w14:textId="77777777" w:rsidR="00C40702" w:rsidRPr="00B16D7C" w:rsidRDefault="00B16D7C" w:rsidP="00B16D7C">
      <w:pPr>
        <w:ind w:left="429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sz w:val="22"/>
          <w:szCs w:val="22"/>
        </w:rPr>
        <w:t>Banklink, 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sz w:val="22"/>
          <w:szCs w:val="22"/>
        </w:rPr>
        <w:t>proved process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flow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for BAS, IAS and </w:t>
      </w:r>
      <w:r w:rsidRPr="00B16D7C">
        <w:rPr>
          <w:rFonts w:asciiTheme="minorHAnsi" w:eastAsia="Georgia" w:hAnsiTheme="minorHAnsi" w:cstheme="minorHAnsi"/>
          <w:sz w:val="22"/>
          <w:szCs w:val="22"/>
        </w:rPr>
        <w:t>others.</w:t>
      </w:r>
    </w:p>
    <w:p w14:paraId="466F4EB1" w14:textId="77777777" w:rsidR="00C40702" w:rsidRPr="00B16D7C" w:rsidRDefault="00B16D7C" w:rsidP="00B16D7C">
      <w:pPr>
        <w:spacing w:before="75"/>
        <w:ind w:left="429" w:right="207" w:hanging="284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hAnsiTheme="minorHAnsi" w:cstheme="minorHAnsi"/>
          <w:sz w:val="22"/>
          <w:szCs w:val="22"/>
        </w:rPr>
        <w:t xml:space="preserve"> </w:t>
      </w:r>
      <w:r w:rsidRPr="00B16D7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Provided expert advi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e to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z w:val="22"/>
          <w:szCs w:val="22"/>
        </w:rPr>
        <w:t>lients in areas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such as STS, superannu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on and tax c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nsolid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ti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n to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achie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e varying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v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ngs of up to 25% on t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x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y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b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le</w:t>
      </w:r>
      <w:r w:rsidRPr="00B16D7C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72AAEDF" w14:textId="77777777" w:rsidR="00C40702" w:rsidRPr="00B16D7C" w:rsidRDefault="00B16D7C" w:rsidP="00B16D7C">
      <w:pPr>
        <w:spacing w:before="39"/>
        <w:ind w:left="144" w:right="856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hAnsiTheme="minorHAnsi" w:cstheme="minorHAnsi"/>
          <w:sz w:val="22"/>
          <w:szCs w:val="22"/>
        </w:rPr>
        <w:t xml:space="preserve"> </w:t>
      </w:r>
      <w:r w:rsidRPr="00B16D7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Achie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ed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5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0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% reducti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n in tax pa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>y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ble</w:t>
      </w:r>
      <w:r w:rsidRPr="00B16D7C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for sh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>ar</w:t>
      </w:r>
      <w:r w:rsidRPr="00B16D7C">
        <w:rPr>
          <w:rFonts w:asciiTheme="minorHAnsi" w:eastAsia="Georgia" w:hAnsiTheme="minorHAnsi" w:cstheme="minorHAnsi"/>
          <w:sz w:val="22"/>
          <w:szCs w:val="22"/>
        </w:rPr>
        <w:t>e recipients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u</w:t>
      </w:r>
      <w:r w:rsidRPr="00B16D7C">
        <w:rPr>
          <w:rFonts w:asciiTheme="minorHAnsi" w:eastAsia="Georgia" w:hAnsiTheme="minorHAnsi" w:cstheme="minorHAnsi"/>
          <w:sz w:val="22"/>
          <w:szCs w:val="22"/>
        </w:rPr>
        <w:t>nder em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B16D7C">
        <w:rPr>
          <w:rFonts w:asciiTheme="minorHAnsi" w:eastAsia="Georgia" w:hAnsiTheme="minorHAnsi" w:cstheme="minorHAnsi"/>
          <w:sz w:val="22"/>
          <w:szCs w:val="22"/>
        </w:rPr>
        <w:t>loyee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share </w:t>
      </w:r>
      <w:r w:rsidRPr="00B16D7C">
        <w:rPr>
          <w:rFonts w:asciiTheme="minorHAnsi" w:eastAsia="Georgia" w:hAnsiTheme="minorHAnsi" w:cstheme="minorHAnsi"/>
          <w:sz w:val="22"/>
          <w:szCs w:val="22"/>
        </w:rPr>
        <w:t>schemes.</w:t>
      </w:r>
    </w:p>
    <w:p w14:paraId="7B83814B" w14:textId="77777777" w:rsidR="00C40702" w:rsidRPr="00B16D7C" w:rsidRDefault="00B16D7C" w:rsidP="00B16D7C">
      <w:pPr>
        <w:spacing w:before="33"/>
        <w:ind w:left="144" w:right="3094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hAnsiTheme="minorHAnsi" w:cstheme="minorHAnsi"/>
          <w:sz w:val="22"/>
          <w:szCs w:val="22"/>
        </w:rPr>
        <w:t xml:space="preserve"> </w:t>
      </w:r>
      <w:r w:rsidRPr="00B16D7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Identifi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d in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orrect BAS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in</w:t>
      </w:r>
      <w:r w:rsidRPr="00B16D7C">
        <w:rPr>
          <w:rFonts w:asciiTheme="minorHAnsi" w:eastAsia="Georgia" w:hAnsiTheme="minorHAnsi" w:cstheme="minorHAnsi"/>
          <w:sz w:val="22"/>
          <w:szCs w:val="22"/>
        </w:rPr>
        <w:t>clusi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n to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ve client $100,000 in GST</w:t>
      </w:r>
      <w:r w:rsidRPr="00B16D7C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F0403BE" w14:textId="77777777" w:rsidR="00C40702" w:rsidRPr="00B16D7C" w:rsidRDefault="00B16D7C" w:rsidP="00B16D7C">
      <w:pPr>
        <w:spacing w:before="65"/>
        <w:ind w:left="429" w:right="204" w:hanging="284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hAnsiTheme="minorHAnsi" w:cstheme="minorHAnsi"/>
          <w:sz w:val="22"/>
          <w:szCs w:val="22"/>
        </w:rPr>
        <w:lastRenderedPageBreak/>
        <w:t xml:space="preserve"> </w:t>
      </w:r>
      <w:r w:rsidRPr="00B16D7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 xml:space="preserve">‘Internal’ 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t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 xml:space="preserve">x 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expert</w:t>
      </w:r>
      <w:r w:rsidRPr="00B16D7C">
        <w:rPr>
          <w:rFonts w:asciiTheme="minorHAnsi" w:eastAsia="Georgia" w:hAnsiTheme="minorHAnsi" w:cstheme="minorHAnsi"/>
          <w:b/>
          <w:spacing w:val="48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in </w:t>
      </w:r>
      <w:r w:rsidRPr="00B16D7C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areas 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in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ding 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con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ol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dati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n, </w:t>
      </w:r>
      <w:r w:rsidRPr="00B16D7C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nternati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nal 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tax 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issues, </w:t>
      </w:r>
      <w:r w:rsidRPr="00B16D7C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CGT  and </w:t>
      </w:r>
      <w:r w:rsidRPr="00B16D7C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sm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al</w:t>
      </w:r>
      <w:r w:rsidRPr="00B16D7C">
        <w:rPr>
          <w:rFonts w:asciiTheme="minorHAnsi" w:eastAsia="Georgia" w:hAnsiTheme="minorHAnsi" w:cstheme="minorHAnsi"/>
          <w:sz w:val="22"/>
          <w:szCs w:val="22"/>
        </w:rPr>
        <w:t>l business, providing expertise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across all portfolios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d reduc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ng ex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rnal con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ult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at</w:t>
      </w:r>
      <w:r w:rsidRPr="00B16D7C">
        <w:rPr>
          <w:rFonts w:asciiTheme="minorHAnsi" w:eastAsia="Georgia" w:hAnsiTheme="minorHAnsi" w:cstheme="minorHAnsi"/>
          <w:sz w:val="22"/>
          <w:szCs w:val="22"/>
        </w:rPr>
        <w:t>ion fees.</w:t>
      </w:r>
    </w:p>
    <w:p w14:paraId="581086A2" w14:textId="77777777" w:rsidR="00C40702" w:rsidRPr="00B16D7C" w:rsidRDefault="00C40702" w:rsidP="00B16D7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D09E360" w14:textId="77777777" w:rsidR="00C40702" w:rsidRPr="00B16D7C" w:rsidRDefault="00B16D7C" w:rsidP="00B16D7C">
      <w:pPr>
        <w:spacing w:before="40"/>
        <w:ind w:left="3162"/>
        <w:rPr>
          <w:rFonts w:asciiTheme="minorHAnsi" w:eastAsia="Georgia" w:hAnsiTheme="minorHAnsi" w:cstheme="minorHAnsi"/>
          <w:sz w:val="22"/>
          <w:szCs w:val="22"/>
        </w:rPr>
        <w:sectPr w:rsidR="00C40702" w:rsidRPr="00B16D7C">
          <w:type w:val="continuous"/>
          <w:pgSz w:w="11920" w:h="16840"/>
          <w:pgMar w:top="940" w:right="1000" w:bottom="280" w:left="1160" w:header="720" w:footer="720" w:gutter="0"/>
          <w:cols w:space="720"/>
        </w:sectPr>
      </w:pPr>
      <w:r w:rsidRPr="00B16D7C">
        <w:rPr>
          <w:rFonts w:asciiTheme="minorHAnsi" w:eastAsia="Georgia" w:hAnsiTheme="minorHAnsi" w:cstheme="minorHAnsi"/>
          <w:sz w:val="22"/>
          <w:szCs w:val="22"/>
        </w:rPr>
        <w:t>Karen Nesbit |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Page 1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of 2 | 0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>4</w:t>
      </w:r>
      <w:r w:rsidRPr="00B16D7C">
        <w:rPr>
          <w:rFonts w:asciiTheme="minorHAnsi" w:eastAsia="Georgia" w:hAnsiTheme="minorHAnsi" w:cstheme="minorHAnsi"/>
          <w:sz w:val="22"/>
          <w:szCs w:val="22"/>
        </w:rPr>
        <w:t>44 000 111</w:t>
      </w:r>
    </w:p>
    <w:p w14:paraId="4F648A47" w14:textId="77777777" w:rsidR="00C40702" w:rsidRPr="00B16D7C" w:rsidRDefault="00B16D7C" w:rsidP="00B16D7C">
      <w:pPr>
        <w:spacing w:before="82"/>
        <w:ind w:left="104" w:right="91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hAnsiTheme="minorHAnsi" w:cstheme="minorHAnsi"/>
          <w:sz w:val="22"/>
          <w:szCs w:val="22"/>
        </w:rPr>
        <w:lastRenderedPageBreak/>
        <w:pict w14:anchorId="1E55AFA5">
          <v:group id="_x0000_s1026" style="position:absolute;left:0;text-align:left;margin-left:47.2pt;margin-top:30.2pt;width:507.3pt;height:756pt;z-index:-251658240;mso-position-horizontal-relative:page;mso-position-vertical-relative:page" coordorigin="944,604" coordsize="10146,15120">
            <v:shape id="_x0000_s1027" style="position:absolute;left:944;top:604;width:10146;height:15120" coordorigin="944,604" coordsize="10146,15120" path="m11090,604l944,604r,15120l11090,15724r,-15120xe" filled="f">
              <v:path arrowok="t"/>
            </v:shape>
            <w10:wrap anchorx="page" anchory="page"/>
          </v:group>
        </w:pic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B16D7C">
        <w:rPr>
          <w:rFonts w:asciiTheme="minorHAnsi" w:eastAsia="Georgia" w:hAnsiTheme="minorHAnsi" w:cstheme="minorHAnsi"/>
          <w:b/>
          <w:spacing w:val="-10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b/>
          <w:spacing w:val="-10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TRENGTH</w:t>
      </w:r>
      <w:r w:rsidRPr="00B16D7C">
        <w:rPr>
          <w:rFonts w:asciiTheme="minorHAnsi" w:eastAsia="Georgia" w:hAnsiTheme="minorHAnsi" w:cstheme="minorHAnsi"/>
          <w:b/>
          <w:spacing w:val="-8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HAR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ED</w:t>
      </w:r>
      <w:r w:rsidRPr="00B16D7C">
        <w:rPr>
          <w:rFonts w:asciiTheme="minorHAnsi" w:eastAsia="Georgia" w:hAnsiTheme="minorHAnsi" w:cstheme="minorHAnsi"/>
          <w:b/>
          <w:spacing w:val="-10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CCOUN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ANTS</w:t>
      </w:r>
      <w:r w:rsidRPr="00B16D7C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–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Haw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horn, Vic                                              </w:t>
      </w:r>
      <w:r w:rsidRPr="00B16D7C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7/2004 to 4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>/</w:t>
      </w:r>
      <w:r w:rsidRPr="00B16D7C">
        <w:rPr>
          <w:rFonts w:asciiTheme="minorHAnsi" w:eastAsia="Georgia" w:hAnsiTheme="minorHAnsi" w:cstheme="minorHAnsi"/>
          <w:sz w:val="22"/>
          <w:szCs w:val="22"/>
        </w:rPr>
        <w:t>2007</w:t>
      </w:r>
    </w:p>
    <w:p w14:paraId="5F19ACAB" w14:textId="77777777" w:rsidR="00C40702" w:rsidRPr="00B16D7C" w:rsidRDefault="00B16D7C" w:rsidP="00B16D7C">
      <w:pPr>
        <w:spacing w:before="43"/>
        <w:ind w:left="105" w:right="85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i/>
          <w:sz w:val="22"/>
          <w:szCs w:val="22"/>
        </w:rPr>
        <w:t>Chart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red a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co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u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an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cy</w:t>
      </w:r>
      <w:r w:rsidRPr="00B16D7C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of 20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 xml:space="preserve">years 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pl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us,</w:t>
      </w:r>
      <w:r w:rsidRPr="00B16D7C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p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v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id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in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co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rp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ora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ons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u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d</w:t>
      </w:r>
      <w:r w:rsidRPr="00B16D7C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om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ia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ser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v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 xml:space="preserve">es 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o local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d inter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ional businesses</w:t>
      </w:r>
      <w:r w:rsidRPr="00B16D7C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across diverse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dustries.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An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u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l tur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over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exceeds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$500,000.</w:t>
      </w:r>
    </w:p>
    <w:p w14:paraId="77020505" w14:textId="77777777" w:rsidR="00C40702" w:rsidRPr="00B16D7C" w:rsidRDefault="00C40702" w:rsidP="00B16D7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387760C" w14:textId="77777777" w:rsidR="00C40702" w:rsidRPr="00B16D7C" w:rsidRDefault="00B16D7C" w:rsidP="00B16D7C">
      <w:pPr>
        <w:ind w:left="3355" w:right="3372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B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usin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ss S</w:t>
      </w:r>
      <w:r w:rsidRPr="00B16D7C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rvic</w:t>
      </w:r>
      <w:r w:rsidRPr="00B16D7C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s M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ana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r</w:t>
      </w:r>
    </w:p>
    <w:p w14:paraId="1EC86D1F" w14:textId="77777777" w:rsidR="00C40702" w:rsidRPr="00B16D7C" w:rsidRDefault="00B16D7C" w:rsidP="00B16D7C">
      <w:pPr>
        <w:spacing w:before="80"/>
        <w:ind w:left="104" w:right="86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sz w:val="22"/>
          <w:szCs w:val="22"/>
        </w:rPr>
        <w:t>Servi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z w:val="22"/>
          <w:szCs w:val="22"/>
        </w:rPr>
        <w:t>ed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200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medi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B16D7C">
        <w:rPr>
          <w:rFonts w:asciiTheme="minorHAnsi" w:eastAsia="Georgia" w:hAnsiTheme="minorHAnsi" w:cstheme="minorHAnsi"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sized comp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nies across</w:t>
      </w:r>
      <w:r w:rsidRPr="00B16D7C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manufa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z w:val="22"/>
          <w:szCs w:val="22"/>
        </w:rPr>
        <w:t>turing,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sz w:val="22"/>
          <w:szCs w:val="22"/>
        </w:rPr>
        <w:t>etai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sz w:val="22"/>
          <w:szCs w:val="22"/>
        </w:rPr>
        <w:t>,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constr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B16D7C">
        <w:rPr>
          <w:rFonts w:asciiTheme="minorHAnsi" w:eastAsia="Georgia" w:hAnsiTheme="minorHAnsi" w:cstheme="minorHAnsi"/>
          <w:sz w:val="22"/>
          <w:szCs w:val="22"/>
        </w:rPr>
        <w:t>cti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n,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in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B16D7C">
        <w:rPr>
          <w:rFonts w:asciiTheme="minorHAnsi" w:eastAsia="Georgia" w:hAnsiTheme="minorHAnsi" w:cstheme="minorHAnsi"/>
          <w:sz w:val="22"/>
          <w:szCs w:val="22"/>
        </w:rPr>
        <w:t>est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, autom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bi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sz w:val="22"/>
          <w:szCs w:val="22"/>
        </w:rPr>
        <w:t>e,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z w:val="22"/>
          <w:szCs w:val="22"/>
        </w:rPr>
        <w:t>onsu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sz w:val="22"/>
          <w:szCs w:val="22"/>
        </w:rPr>
        <w:t>tanc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y</w:t>
      </w:r>
      <w:r w:rsidRPr="00B16D7C">
        <w:rPr>
          <w:rFonts w:asciiTheme="minorHAnsi" w:eastAsia="Georgia" w:hAnsiTheme="minorHAnsi" w:cstheme="minorHAnsi"/>
          <w:sz w:val="22"/>
          <w:szCs w:val="22"/>
        </w:rPr>
        <w:t>,</w:t>
      </w:r>
      <w:r w:rsidRPr="00B16D7C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z w:val="22"/>
          <w:szCs w:val="22"/>
        </w:rPr>
        <w:t>aterin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B16D7C">
        <w:rPr>
          <w:rFonts w:asciiTheme="minorHAnsi" w:eastAsia="Georgia" w:hAnsiTheme="minorHAnsi" w:cstheme="minorHAnsi"/>
          <w:sz w:val="22"/>
          <w:szCs w:val="22"/>
        </w:rPr>
        <w:t>,</w:t>
      </w:r>
      <w:r w:rsidRPr="00B16D7C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re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esta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nd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sz w:val="22"/>
          <w:szCs w:val="22"/>
        </w:rPr>
        <w:t>ore,</w:t>
      </w:r>
      <w:r w:rsidRPr="00B16D7C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nsis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te</w:t>
      </w:r>
      <w:r w:rsidRPr="00B16D7C">
        <w:rPr>
          <w:rFonts w:asciiTheme="minorHAnsi" w:eastAsia="Georgia" w:hAnsiTheme="minorHAnsi" w:cstheme="minorHAnsi"/>
          <w:sz w:val="22"/>
          <w:szCs w:val="22"/>
        </w:rPr>
        <w:t>ntly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B16D7C">
        <w:rPr>
          <w:rFonts w:asciiTheme="minorHAnsi" w:eastAsia="Georgia" w:hAnsiTheme="minorHAnsi" w:cstheme="minorHAnsi"/>
          <w:sz w:val="22"/>
          <w:szCs w:val="22"/>
        </w:rPr>
        <w:t>uil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B16D7C">
        <w:rPr>
          <w:rFonts w:asciiTheme="minorHAnsi" w:eastAsia="Georgia" w:hAnsiTheme="minorHAnsi" w:cstheme="minorHAnsi"/>
          <w:sz w:val="22"/>
          <w:szCs w:val="22"/>
        </w:rPr>
        <w:t>ing and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manag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in</w:t>
      </w:r>
      <w:r w:rsidRPr="00B16D7C">
        <w:rPr>
          <w:rFonts w:asciiTheme="minorHAnsi" w:eastAsia="Georgia" w:hAnsiTheme="minorHAnsi" w:cstheme="minorHAnsi"/>
          <w:sz w:val="22"/>
          <w:szCs w:val="22"/>
        </w:rPr>
        <w:t>g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ex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z w:val="22"/>
          <w:szCs w:val="22"/>
        </w:rPr>
        <w:t>epti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nal relati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nships  and  de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sz w:val="22"/>
          <w:szCs w:val="22"/>
        </w:rPr>
        <w:t>iver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B16D7C">
        <w:rPr>
          <w:rFonts w:asciiTheme="minorHAnsi" w:eastAsia="Georgia" w:hAnsiTheme="minorHAnsi" w:cstheme="minorHAnsi"/>
          <w:sz w:val="22"/>
          <w:szCs w:val="22"/>
        </w:rPr>
        <w:t>esira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B16D7C">
        <w:rPr>
          <w:rFonts w:asciiTheme="minorHAnsi" w:eastAsia="Georgia" w:hAnsiTheme="minorHAnsi" w:cstheme="minorHAnsi"/>
          <w:sz w:val="22"/>
          <w:szCs w:val="22"/>
        </w:rPr>
        <w:t>le  outco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es 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w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it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hin 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z w:val="22"/>
          <w:szCs w:val="22"/>
        </w:rPr>
        <w:t>ight  ti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nstra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Ma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nta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ned  ind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vidu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l cli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nt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base of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250, </w:t>
      </w:r>
      <w:r w:rsidRPr="00B16D7C">
        <w:rPr>
          <w:rFonts w:asciiTheme="minorHAnsi" w:eastAsia="Georgia" w:hAnsiTheme="minorHAnsi" w:cstheme="minorHAnsi"/>
          <w:sz w:val="22"/>
          <w:szCs w:val="22"/>
        </w:rPr>
        <w:t>ensuring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personalis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d att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z w:val="22"/>
          <w:szCs w:val="22"/>
        </w:rPr>
        <w:t>ion.</w:t>
      </w:r>
    </w:p>
    <w:p w14:paraId="0A0F1209" w14:textId="77777777" w:rsidR="00C40702" w:rsidRPr="00B16D7C" w:rsidRDefault="00B16D7C" w:rsidP="00B16D7C">
      <w:pPr>
        <w:spacing w:before="80"/>
        <w:ind w:left="2537" w:right="83" w:hanging="2432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i/>
          <w:sz w:val="22"/>
          <w:szCs w:val="22"/>
          <w:u w:val="single" w:color="000000"/>
        </w:rPr>
        <w:t>Areas</w:t>
      </w:r>
      <w:r w:rsidRPr="00B16D7C">
        <w:rPr>
          <w:rFonts w:asciiTheme="minorHAnsi" w:eastAsia="Georgia" w:hAnsiTheme="minorHAnsi" w:cstheme="minorHAnsi"/>
          <w:i/>
          <w:spacing w:val="-2"/>
          <w:sz w:val="22"/>
          <w:szCs w:val="22"/>
          <w:u w:val="single" w:color="000000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  <w:u w:val="single" w:color="000000"/>
        </w:rPr>
        <w:t>of Accoun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  <w:u w:val="single" w:color="000000"/>
        </w:rPr>
        <w:t>t</w:t>
      </w:r>
      <w:r w:rsidRPr="00B16D7C">
        <w:rPr>
          <w:rFonts w:asciiTheme="minorHAnsi" w:eastAsia="Georgia" w:hAnsiTheme="minorHAnsi" w:cstheme="minorHAnsi"/>
          <w:i/>
          <w:sz w:val="22"/>
          <w:szCs w:val="22"/>
          <w:u w:val="single" w:color="000000"/>
        </w:rPr>
        <w:t>ability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:    </w:t>
      </w:r>
      <w:r w:rsidRPr="00B16D7C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Provided</w:t>
      </w:r>
      <w:r w:rsidRPr="00B16D7C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specialist</w:t>
      </w:r>
      <w:r w:rsidRPr="00B16D7C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tax</w:t>
      </w:r>
      <w:r w:rsidRPr="00B16D7C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B16D7C">
        <w:rPr>
          <w:rFonts w:asciiTheme="minorHAnsi" w:eastAsia="Georgia" w:hAnsiTheme="minorHAnsi" w:cstheme="minorHAnsi"/>
          <w:sz w:val="22"/>
          <w:szCs w:val="22"/>
        </w:rPr>
        <w:t>vice</w:t>
      </w:r>
      <w:r w:rsidRPr="00B16D7C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G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nd</w:t>
      </w:r>
      <w:r w:rsidRPr="00B16D7C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CGT,</w:t>
      </w:r>
      <w:r w:rsidRPr="00B16D7C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advised</w:t>
      </w:r>
      <w:r w:rsidRPr="00B16D7C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on</w:t>
      </w:r>
      <w:r w:rsidRPr="00B16D7C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new</w:t>
      </w:r>
      <w:r w:rsidRPr="00B16D7C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business</w:t>
      </w:r>
      <w:r w:rsidRPr="00B16D7C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tax reform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mea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ures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trod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uc</w:t>
      </w:r>
      <w:r w:rsidRPr="00B16D7C">
        <w:rPr>
          <w:rFonts w:asciiTheme="minorHAnsi" w:eastAsia="Georgia" w:hAnsiTheme="minorHAnsi" w:cstheme="minorHAnsi"/>
          <w:sz w:val="22"/>
          <w:szCs w:val="22"/>
        </w:rPr>
        <w:t>ed by the R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lph Report and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mana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B16D7C">
        <w:rPr>
          <w:rFonts w:asciiTheme="minorHAnsi" w:eastAsia="Georgia" w:hAnsiTheme="minorHAnsi" w:cstheme="minorHAnsi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sz w:val="22"/>
          <w:szCs w:val="22"/>
        </w:rPr>
        <w:t>ent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d tax advice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business rest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sz w:val="22"/>
          <w:szCs w:val="22"/>
        </w:rPr>
        <w:t>ucturing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and</w:t>
      </w:r>
      <w:r w:rsidRPr="00B16D7C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planning including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pre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B16D7C">
        <w:rPr>
          <w:rFonts w:asciiTheme="minorHAnsi" w:eastAsia="Georgia" w:hAnsiTheme="minorHAnsi" w:cstheme="minorHAnsi"/>
          <w:sz w:val="22"/>
          <w:szCs w:val="22"/>
        </w:rPr>
        <w:t>aration of management reports. Prepared and r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viewed f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nancial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tatements. Trained accountants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to ensure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prompt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delivery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of work.</w:t>
      </w:r>
    </w:p>
    <w:p w14:paraId="7F339997" w14:textId="77777777" w:rsidR="00C40702" w:rsidRPr="00B16D7C" w:rsidRDefault="00C40702" w:rsidP="00B16D7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9982A24" w14:textId="77777777" w:rsidR="00C40702" w:rsidRPr="00B16D7C" w:rsidRDefault="00B16D7C" w:rsidP="00B16D7C">
      <w:pPr>
        <w:ind w:left="389" w:right="84" w:hanging="284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hAnsiTheme="minorHAnsi" w:cstheme="minorHAnsi"/>
          <w:sz w:val="22"/>
          <w:szCs w:val="22"/>
        </w:rPr>
        <w:t xml:space="preserve"> </w:t>
      </w:r>
      <w:r w:rsidRPr="00B16D7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Enabled</w:t>
      </w:r>
      <w:r w:rsidRPr="00B16D7C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40%</w:t>
      </w:r>
      <w:r w:rsidRPr="00B16D7C">
        <w:rPr>
          <w:rFonts w:asciiTheme="minorHAnsi" w:eastAsia="Georgia" w:hAnsiTheme="minorHAnsi" w:cstheme="minorHAnsi"/>
          <w:b/>
          <w:spacing w:val="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increase</w:t>
      </w:r>
      <w:r w:rsidRPr="00B16D7C">
        <w:rPr>
          <w:rFonts w:asciiTheme="minorHAnsi" w:eastAsia="Georgia" w:hAnsiTheme="minorHAnsi" w:cstheme="minorHAnsi"/>
          <w:b/>
          <w:spacing w:val="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in</w:t>
      </w:r>
      <w:r w:rsidRPr="00B16D7C">
        <w:rPr>
          <w:rFonts w:asciiTheme="minorHAnsi" w:eastAsia="Georgia" w:hAnsiTheme="minorHAnsi" w:cstheme="minorHAnsi"/>
          <w:b/>
          <w:spacing w:val="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fees</w:t>
      </w:r>
      <w:r w:rsidRPr="00B16D7C">
        <w:rPr>
          <w:rFonts w:asciiTheme="minorHAnsi" w:eastAsia="Georgia" w:hAnsiTheme="minorHAnsi" w:cstheme="minorHAnsi"/>
          <w:b/>
          <w:spacing w:val="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thro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B16D7C">
        <w:rPr>
          <w:rFonts w:asciiTheme="minorHAnsi" w:eastAsia="Georgia" w:hAnsiTheme="minorHAnsi" w:cstheme="minorHAnsi"/>
          <w:sz w:val="22"/>
          <w:szCs w:val="22"/>
        </w:rPr>
        <w:t>gh</w:t>
      </w:r>
      <w:r w:rsidRPr="00B16D7C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provid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ng</w:t>
      </w:r>
      <w:r w:rsidRPr="00B16D7C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except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on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le</w:t>
      </w:r>
      <w:r w:rsidRPr="00B16D7C">
        <w:rPr>
          <w:rFonts w:asciiTheme="minorHAnsi" w:eastAsia="Georgia" w:hAnsiTheme="minorHAnsi" w:cstheme="minorHAnsi"/>
          <w:sz w:val="22"/>
          <w:szCs w:val="22"/>
        </w:rPr>
        <w:t>vel</w:t>
      </w:r>
      <w:r w:rsidRPr="00B16D7C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of</w:t>
      </w:r>
      <w:r w:rsidRPr="00B16D7C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service.</w:t>
      </w:r>
      <w:r w:rsidRPr="00B16D7C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Exper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ced</w:t>
      </w:r>
      <w:r w:rsidRPr="00B16D7C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near</w:t>
      </w:r>
      <w:r w:rsidRPr="00B16D7C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z</w:t>
      </w:r>
      <w:r w:rsidRPr="00B16D7C">
        <w:rPr>
          <w:rFonts w:asciiTheme="minorHAnsi" w:eastAsia="Georgia" w:hAnsiTheme="minorHAnsi" w:cstheme="minorHAnsi"/>
          <w:sz w:val="22"/>
          <w:szCs w:val="22"/>
        </w:rPr>
        <w:t>ero write off on c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ients and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nc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eased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z w:val="22"/>
          <w:szCs w:val="22"/>
        </w:rPr>
        <w:t>lient base through existing client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referrals.</w:t>
      </w:r>
    </w:p>
    <w:p w14:paraId="5D95A3AF" w14:textId="77777777" w:rsidR="00C40702" w:rsidRPr="00B16D7C" w:rsidRDefault="00B16D7C" w:rsidP="00B16D7C">
      <w:pPr>
        <w:spacing w:before="70"/>
        <w:ind w:left="389" w:right="82" w:hanging="284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hAnsiTheme="minorHAnsi" w:cstheme="minorHAnsi"/>
          <w:sz w:val="22"/>
          <w:szCs w:val="22"/>
        </w:rPr>
        <w:t xml:space="preserve"> </w:t>
      </w:r>
      <w:r w:rsidRPr="00B16D7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Decrea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ed</w:t>
      </w:r>
      <w:r w:rsidRPr="00B16D7C">
        <w:rPr>
          <w:rFonts w:asciiTheme="minorHAnsi" w:eastAsia="Georgia" w:hAnsiTheme="minorHAnsi" w:cstheme="minorHAnsi"/>
          <w:b/>
          <w:spacing w:val="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ad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ini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trative</w:t>
      </w:r>
      <w:r w:rsidRPr="00B16D7C">
        <w:rPr>
          <w:rFonts w:asciiTheme="minorHAnsi" w:eastAsia="Georgia" w:hAnsiTheme="minorHAnsi" w:cstheme="minorHAnsi"/>
          <w:b/>
          <w:spacing w:val="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duties</w:t>
      </w:r>
      <w:r w:rsidRPr="00B16D7C">
        <w:rPr>
          <w:rFonts w:asciiTheme="minorHAnsi" w:eastAsia="Georgia" w:hAnsiTheme="minorHAnsi" w:cstheme="minorHAnsi"/>
          <w:b/>
          <w:spacing w:val="8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by</w:t>
      </w:r>
      <w:r w:rsidRPr="00B16D7C">
        <w:rPr>
          <w:rFonts w:asciiTheme="minorHAnsi" w:eastAsia="Georgia" w:hAnsiTheme="minorHAnsi" w:cstheme="minorHAnsi"/>
          <w:b/>
          <w:spacing w:val="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up</w:t>
      </w:r>
      <w:r w:rsidRPr="00B16D7C">
        <w:rPr>
          <w:rFonts w:asciiTheme="minorHAnsi" w:eastAsia="Georgia" w:hAnsiTheme="minorHAnsi" w:cstheme="minorHAnsi"/>
          <w:b/>
          <w:spacing w:val="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to</w:t>
      </w:r>
      <w:r w:rsidRPr="00B16D7C">
        <w:rPr>
          <w:rFonts w:asciiTheme="minorHAnsi" w:eastAsia="Georgia" w:hAnsiTheme="minorHAnsi" w:cstheme="minorHAnsi"/>
          <w:b/>
          <w:spacing w:val="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40%</w:t>
      </w:r>
      <w:r w:rsidRPr="00B16D7C">
        <w:rPr>
          <w:rFonts w:asciiTheme="minorHAnsi" w:eastAsia="Georgia" w:hAnsiTheme="minorHAnsi" w:cstheme="minorHAnsi"/>
          <w:b/>
          <w:spacing w:val="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and</w:t>
      </w:r>
      <w:r w:rsidRPr="00B16D7C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increas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d</w:t>
      </w:r>
      <w:r w:rsidRPr="00B16D7C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effici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ncy</w:t>
      </w:r>
      <w:r w:rsidRPr="00B16D7C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through</w:t>
      </w:r>
      <w:r w:rsidRPr="00B16D7C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intr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duct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on</w:t>
      </w:r>
      <w:r w:rsidRPr="00B16D7C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f el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ctro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ic B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S load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ng 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d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lodge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t.</w:t>
      </w:r>
    </w:p>
    <w:p w14:paraId="50B54D1C" w14:textId="77777777" w:rsidR="00C40702" w:rsidRPr="00B16D7C" w:rsidRDefault="00B16D7C" w:rsidP="00B16D7C">
      <w:pPr>
        <w:spacing w:before="70"/>
        <w:ind w:left="389" w:right="83" w:hanging="284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hAnsiTheme="minorHAnsi" w:cstheme="minorHAnsi"/>
          <w:sz w:val="22"/>
          <w:szCs w:val="22"/>
        </w:rPr>
        <w:t xml:space="preserve"> </w:t>
      </w:r>
      <w:r w:rsidRPr="00B16D7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Expanded</w:t>
      </w:r>
      <w:r w:rsidRPr="00B16D7C">
        <w:rPr>
          <w:rFonts w:asciiTheme="minorHAnsi" w:eastAsia="Georgia" w:hAnsiTheme="minorHAnsi" w:cstheme="minorHAnsi"/>
          <w:b/>
          <w:spacing w:val="1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revenue</w:t>
      </w:r>
      <w:r w:rsidRPr="00B16D7C">
        <w:rPr>
          <w:rFonts w:asciiTheme="minorHAnsi" w:eastAsia="Georgia" w:hAnsiTheme="minorHAnsi" w:cstheme="minorHAnsi"/>
          <w:b/>
          <w:spacing w:val="1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base</w:t>
      </w:r>
      <w:r w:rsidRPr="00B16D7C">
        <w:rPr>
          <w:rFonts w:asciiTheme="minorHAnsi" w:eastAsia="Georgia" w:hAnsiTheme="minorHAnsi" w:cstheme="minorHAnsi"/>
          <w:b/>
          <w:spacing w:val="10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through</w:t>
      </w:r>
      <w:r w:rsidRPr="00B16D7C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ect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ng</w:t>
      </w:r>
      <w:r w:rsidRPr="00B16D7C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with</w:t>
      </w:r>
      <w:r w:rsidRPr="00B16D7C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law</w:t>
      </w:r>
      <w:r w:rsidRPr="00B16D7C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firms</w:t>
      </w:r>
      <w:r w:rsidRPr="00B16D7C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to</w:t>
      </w:r>
      <w:r w:rsidRPr="00B16D7C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ext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nd</w:t>
      </w:r>
      <w:r w:rsidRPr="00B16D7C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curr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nt</w:t>
      </w:r>
      <w:r w:rsidRPr="00B16D7C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company</w:t>
      </w:r>
      <w:r w:rsidRPr="00B16D7C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ervices</w:t>
      </w:r>
      <w:r w:rsidRPr="00B16D7C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to speciali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ed 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x consu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sz w:val="22"/>
          <w:szCs w:val="22"/>
        </w:rPr>
        <w:t>ting,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tax issues on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dec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ased 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tes, di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orce 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z w:val="22"/>
          <w:szCs w:val="22"/>
        </w:rPr>
        <w:t>GT issues 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d others.</w:t>
      </w:r>
    </w:p>
    <w:p w14:paraId="565C1186" w14:textId="77777777" w:rsidR="00C40702" w:rsidRPr="00B16D7C" w:rsidRDefault="00B16D7C" w:rsidP="00B16D7C">
      <w:pPr>
        <w:spacing w:before="70"/>
        <w:ind w:left="389" w:right="85" w:hanging="284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hAnsiTheme="minorHAnsi" w:cstheme="minorHAnsi"/>
          <w:sz w:val="22"/>
          <w:szCs w:val="22"/>
        </w:rPr>
        <w:t xml:space="preserve"> </w:t>
      </w:r>
      <w:r w:rsidRPr="00B16D7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Reduced</w:t>
      </w:r>
      <w:r w:rsidRPr="00B16D7C">
        <w:rPr>
          <w:rFonts w:asciiTheme="minorHAnsi" w:eastAsia="Georgia" w:hAnsiTheme="minorHAnsi" w:cstheme="minorHAnsi"/>
          <w:b/>
          <w:spacing w:val="1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x</w:t>
      </w:r>
      <w:r w:rsidRPr="00B16D7C">
        <w:rPr>
          <w:rFonts w:asciiTheme="minorHAnsi" w:eastAsia="Georgia" w:hAnsiTheme="minorHAnsi" w:cstheme="minorHAnsi"/>
          <w:b/>
          <w:spacing w:val="1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payable</w:t>
      </w:r>
      <w:r w:rsidRPr="00B16D7C">
        <w:rPr>
          <w:rFonts w:asciiTheme="minorHAnsi" w:eastAsia="Georgia" w:hAnsiTheme="minorHAnsi" w:cstheme="minorHAnsi"/>
          <w:b/>
          <w:spacing w:val="1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by</w:t>
      </w:r>
      <w:r w:rsidRPr="00B16D7C">
        <w:rPr>
          <w:rFonts w:asciiTheme="minorHAnsi" w:eastAsia="Georgia" w:hAnsiTheme="minorHAnsi" w:cstheme="minorHAnsi"/>
          <w:b/>
          <w:spacing w:val="1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self-man</w:t>
      </w:r>
      <w:r w:rsidRPr="00B16D7C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ged</w:t>
      </w:r>
      <w:r w:rsidRPr="00B16D7C">
        <w:rPr>
          <w:rFonts w:asciiTheme="minorHAnsi" w:eastAsia="Georgia" w:hAnsiTheme="minorHAnsi" w:cstheme="minorHAnsi"/>
          <w:b/>
          <w:spacing w:val="1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super</w:t>
      </w:r>
      <w:r w:rsidRPr="00B16D7C">
        <w:rPr>
          <w:rFonts w:asciiTheme="minorHAnsi" w:eastAsia="Georgia" w:hAnsiTheme="minorHAnsi" w:cstheme="minorHAnsi"/>
          <w:b/>
          <w:spacing w:val="18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fund</w:t>
      </w:r>
      <w:r w:rsidRPr="00B16D7C">
        <w:rPr>
          <w:rFonts w:asciiTheme="minorHAnsi" w:eastAsia="Georgia" w:hAnsiTheme="minorHAnsi" w:cstheme="minorHAnsi"/>
          <w:b/>
          <w:spacing w:val="1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to</w:t>
      </w:r>
      <w:r w:rsidRPr="00B16D7C">
        <w:rPr>
          <w:rFonts w:asciiTheme="minorHAnsi" w:eastAsia="Georgia" w:hAnsiTheme="minorHAnsi" w:cstheme="minorHAnsi"/>
          <w:b/>
          <w:spacing w:val="1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15%</w:t>
      </w:r>
      <w:r w:rsidRPr="00B16D7C">
        <w:rPr>
          <w:rFonts w:asciiTheme="minorHAnsi" w:eastAsia="Georgia" w:hAnsiTheme="minorHAnsi" w:cstheme="minorHAnsi"/>
          <w:b/>
          <w:spacing w:val="18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from</w:t>
      </w:r>
      <w:r w:rsidRPr="00B16D7C">
        <w:rPr>
          <w:rFonts w:asciiTheme="minorHAnsi" w:eastAsia="Georgia" w:hAnsiTheme="minorHAnsi" w:cstheme="minorHAnsi"/>
          <w:b/>
          <w:spacing w:val="1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4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>7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%</w:t>
      </w:r>
      <w:r w:rsidRPr="00B16D7C">
        <w:rPr>
          <w:rFonts w:asciiTheme="minorHAnsi" w:eastAsia="Georgia" w:hAnsiTheme="minorHAnsi" w:cstheme="minorHAnsi"/>
          <w:b/>
          <w:spacing w:val="16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by</w:t>
      </w:r>
      <w:r w:rsidRPr="00B16D7C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applying</w:t>
      </w:r>
      <w:r w:rsidRPr="00B16D7C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to</w:t>
      </w:r>
      <w:r w:rsidRPr="00B16D7C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ATO</w:t>
      </w:r>
      <w:r w:rsidRPr="00B16D7C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for </w:t>
      </w:r>
      <w:r w:rsidRPr="00B16D7C">
        <w:rPr>
          <w:rFonts w:asciiTheme="minorHAnsi" w:eastAsia="Georgia" w:hAnsiTheme="minorHAnsi" w:cstheme="minorHAnsi"/>
          <w:sz w:val="22"/>
          <w:szCs w:val="22"/>
        </w:rPr>
        <w:t>private rul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ng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and achieving complying fund st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tus.</w:t>
      </w:r>
    </w:p>
    <w:p w14:paraId="2519202B" w14:textId="77777777" w:rsidR="00C40702" w:rsidRPr="00B16D7C" w:rsidRDefault="00B16D7C" w:rsidP="00B16D7C">
      <w:pPr>
        <w:spacing w:before="70"/>
        <w:ind w:left="389" w:right="85" w:hanging="284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hAnsiTheme="minorHAnsi" w:cstheme="minorHAnsi"/>
          <w:sz w:val="22"/>
          <w:szCs w:val="22"/>
        </w:rPr>
        <w:t xml:space="preserve"> </w:t>
      </w:r>
      <w:r w:rsidRPr="00B16D7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Identified</w:t>
      </w:r>
      <w:r w:rsidRPr="00B16D7C">
        <w:rPr>
          <w:rFonts w:asciiTheme="minorHAnsi" w:eastAsia="Georgia" w:hAnsiTheme="minorHAnsi" w:cstheme="minorHAnsi"/>
          <w:b/>
          <w:spacing w:val="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$20,000</w:t>
      </w:r>
      <w:r w:rsidRPr="00B16D7C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sav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ngs</w:t>
      </w:r>
      <w:r w:rsidRPr="00B16D7C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in</w:t>
      </w:r>
      <w:r w:rsidRPr="00B16D7C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tax</w:t>
      </w:r>
      <w:r w:rsidRPr="00B16D7C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p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yable</w:t>
      </w:r>
      <w:r w:rsidRPr="00B16D7C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for</w:t>
      </w:r>
      <w:r w:rsidRPr="00B16D7C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tra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sport</w:t>
      </w:r>
      <w:r w:rsidRPr="00B16D7C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cli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nt</w:t>
      </w:r>
      <w:r w:rsidRPr="00B16D7C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ell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ng</w:t>
      </w:r>
      <w:r w:rsidRPr="00B16D7C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bu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asset</w:t>
      </w:r>
      <w:r w:rsidRPr="00B16D7C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by</w:t>
      </w:r>
      <w:r w:rsidRPr="00B16D7C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re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earching client’s part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ic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ipation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 S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z w:val="22"/>
          <w:szCs w:val="22"/>
        </w:rPr>
        <w:t>S system.</w:t>
      </w:r>
    </w:p>
    <w:p w14:paraId="4FF3C6F8" w14:textId="77777777" w:rsidR="00C40702" w:rsidRPr="00B16D7C" w:rsidRDefault="00C40702" w:rsidP="00B16D7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624FE85" w14:textId="77777777" w:rsidR="00C40702" w:rsidRPr="00B16D7C" w:rsidRDefault="00C40702" w:rsidP="00B16D7C">
      <w:pPr>
        <w:rPr>
          <w:rFonts w:asciiTheme="minorHAnsi" w:hAnsiTheme="minorHAnsi" w:cstheme="minorHAnsi"/>
          <w:sz w:val="22"/>
          <w:szCs w:val="22"/>
        </w:rPr>
      </w:pPr>
    </w:p>
    <w:p w14:paraId="644519C4" w14:textId="77777777" w:rsidR="00C40702" w:rsidRPr="00B16D7C" w:rsidRDefault="00B16D7C" w:rsidP="00B16D7C">
      <w:pPr>
        <w:ind w:left="104" w:right="91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IBSON</w:t>
      </w:r>
      <w:r w:rsidRPr="00B16D7C">
        <w:rPr>
          <w:rFonts w:asciiTheme="minorHAnsi" w:eastAsia="Georgia" w:hAnsiTheme="minorHAnsi" w:cstheme="minorHAnsi"/>
          <w:b/>
          <w:spacing w:val="-6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FE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SION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LS</w:t>
      </w:r>
      <w:r w:rsidRPr="00B16D7C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– Chadstone, Vic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B16D7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11/2002 to 6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/</w:t>
      </w:r>
      <w:r w:rsidRPr="00B16D7C">
        <w:rPr>
          <w:rFonts w:asciiTheme="minorHAnsi" w:eastAsia="Georgia" w:hAnsiTheme="minorHAnsi" w:cstheme="minorHAnsi"/>
          <w:sz w:val="22"/>
          <w:szCs w:val="22"/>
        </w:rPr>
        <w:t>2004</w:t>
      </w:r>
    </w:p>
    <w:p w14:paraId="49FA7228" w14:textId="77777777" w:rsidR="00C40702" w:rsidRPr="00B16D7C" w:rsidRDefault="00B16D7C" w:rsidP="00B16D7C">
      <w:pPr>
        <w:spacing w:before="39"/>
        <w:ind w:left="104" w:right="85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i/>
          <w:sz w:val="22"/>
          <w:szCs w:val="22"/>
        </w:rPr>
        <w:t>Boutique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CPA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accoun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ta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ncy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p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ovidi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g co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rp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ora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 xml:space="preserve">e 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ons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u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ing and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om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ia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ce ser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v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es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 xml:space="preserve">o 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oc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l me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d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iu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- sized busi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ss commu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ity</w:t>
      </w:r>
      <w:r w:rsidRPr="00B16D7C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d</w:t>
      </w:r>
      <w:r w:rsidRPr="00B16D7C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pr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iv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dividu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al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s.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 xml:space="preserve">nual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turnover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in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excess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of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</w:rPr>
        <w:t>$250,000.</w:t>
      </w:r>
    </w:p>
    <w:p w14:paraId="27FA4F56" w14:textId="77777777" w:rsidR="00C40702" w:rsidRPr="00B16D7C" w:rsidRDefault="00C40702" w:rsidP="00B16D7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8C251CF" w14:textId="77777777" w:rsidR="00C40702" w:rsidRPr="00B16D7C" w:rsidRDefault="00B16D7C" w:rsidP="00B16D7C">
      <w:pPr>
        <w:ind w:left="3947" w:right="3964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b/>
          <w:sz w:val="22"/>
          <w:szCs w:val="22"/>
        </w:rPr>
        <w:t>Tax Accou</w:t>
      </w:r>
      <w:r w:rsidRPr="00B16D7C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tant</w:t>
      </w:r>
    </w:p>
    <w:p w14:paraId="61C95B8C" w14:textId="77777777" w:rsidR="00C40702" w:rsidRPr="00B16D7C" w:rsidRDefault="00C40702" w:rsidP="00B16D7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4C9F28A" w14:textId="77777777" w:rsidR="00C40702" w:rsidRPr="00B16D7C" w:rsidRDefault="00B16D7C" w:rsidP="00B16D7C">
      <w:pPr>
        <w:ind w:left="104" w:right="85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sz w:val="22"/>
          <w:szCs w:val="22"/>
        </w:rPr>
        <w:t>Rec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sz w:val="22"/>
          <w:szCs w:val="22"/>
        </w:rPr>
        <w:t>ui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ed to small 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B16D7C">
        <w:rPr>
          <w:rFonts w:asciiTheme="minorHAnsi" w:eastAsia="Georgia" w:hAnsiTheme="minorHAnsi" w:cstheme="minorHAnsi"/>
          <w:sz w:val="22"/>
          <w:szCs w:val="22"/>
        </w:rPr>
        <w:t>outi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q</w:t>
      </w:r>
      <w:r w:rsidRPr="00B16D7C">
        <w:rPr>
          <w:rFonts w:asciiTheme="minorHAnsi" w:eastAsia="Georgia" w:hAnsiTheme="minorHAnsi" w:cstheme="minorHAnsi"/>
          <w:sz w:val="22"/>
          <w:szCs w:val="22"/>
        </w:rPr>
        <w:t>ue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fi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as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nly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z w:val="22"/>
          <w:szCs w:val="22"/>
        </w:rPr>
        <w:t>cou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nt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B16D7C">
        <w:rPr>
          <w:rFonts w:asciiTheme="minorHAnsi" w:eastAsia="Georgia" w:hAnsiTheme="minorHAnsi" w:cstheme="minorHAnsi"/>
          <w:sz w:val="22"/>
          <w:szCs w:val="22"/>
        </w:rPr>
        <w:t>le to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h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nd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comp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nce issues.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B16D7C">
        <w:rPr>
          <w:rFonts w:asciiTheme="minorHAnsi" w:eastAsia="Georgia" w:hAnsiTheme="minorHAnsi" w:cstheme="minorHAnsi"/>
          <w:sz w:val="22"/>
          <w:szCs w:val="22"/>
        </w:rPr>
        <w:t>u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sz w:val="22"/>
          <w:szCs w:val="22"/>
        </w:rPr>
        <w:t>ing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z w:val="22"/>
          <w:szCs w:val="22"/>
        </w:rPr>
        <w:t>enu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re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personal</w:t>
      </w:r>
      <w:r w:rsidRPr="00B16D7C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portfolio</w:t>
      </w:r>
      <w:r w:rsidRPr="00B16D7C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grew</w:t>
      </w:r>
      <w:r w:rsidRPr="00B16D7C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from</w:t>
      </w:r>
      <w:r w:rsidRPr="00B16D7C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50</w:t>
      </w:r>
      <w:r w:rsidRPr="00B16D7C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to</w:t>
      </w:r>
      <w:r w:rsidRPr="00B16D7C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 xml:space="preserve">150 </w:t>
      </w:r>
      <w:r w:rsidRPr="00B16D7C">
        <w:rPr>
          <w:rFonts w:asciiTheme="minorHAnsi" w:eastAsia="Georgia" w:hAnsiTheme="minorHAnsi" w:cstheme="minorHAnsi"/>
          <w:sz w:val="22"/>
          <w:szCs w:val="22"/>
        </w:rPr>
        <w:t>business</w:t>
      </w:r>
      <w:r w:rsidRPr="00B16D7C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clients</w:t>
      </w:r>
      <w:r w:rsidRPr="00B16D7C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f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sz w:val="22"/>
          <w:szCs w:val="22"/>
        </w:rPr>
        <w:t>om</w:t>
      </w:r>
      <w:r w:rsidRPr="00B16D7C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broad</w:t>
      </w:r>
      <w:r w:rsidRPr="00B16D7C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ranging</w:t>
      </w:r>
      <w:r w:rsidRPr="00B16D7C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indu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tries</w:t>
      </w:r>
      <w:r w:rsidRPr="00B16D7C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and</w:t>
      </w:r>
      <w:r w:rsidRPr="00B16D7C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mo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e t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>h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an 200 p</w:t>
      </w:r>
      <w:r w:rsidRPr="00B16D7C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rsonal clients</w:t>
      </w:r>
      <w:r w:rsidRPr="00B16D7C">
        <w:rPr>
          <w:rFonts w:asciiTheme="minorHAnsi" w:eastAsia="Georgia" w:hAnsiTheme="minorHAnsi" w:cstheme="minorHAnsi"/>
          <w:sz w:val="22"/>
          <w:szCs w:val="22"/>
        </w:rPr>
        <w:t>. Mainta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ned exception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l level of efficiency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and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nte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B16D7C">
        <w:rPr>
          <w:rFonts w:asciiTheme="minorHAnsi" w:eastAsia="Georgia" w:hAnsiTheme="minorHAnsi" w:cstheme="minorHAnsi"/>
          <w:sz w:val="22"/>
          <w:szCs w:val="22"/>
        </w:rPr>
        <w:t>rity.</w:t>
      </w:r>
    </w:p>
    <w:p w14:paraId="526A4218" w14:textId="77777777" w:rsidR="00C40702" w:rsidRPr="00B16D7C" w:rsidRDefault="00B16D7C" w:rsidP="00B16D7C">
      <w:pPr>
        <w:spacing w:before="80"/>
        <w:ind w:left="2537" w:right="84" w:hanging="2432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i/>
          <w:sz w:val="22"/>
          <w:szCs w:val="22"/>
          <w:u w:val="single" w:color="000000"/>
        </w:rPr>
        <w:t>Areas</w:t>
      </w:r>
      <w:r w:rsidRPr="00B16D7C">
        <w:rPr>
          <w:rFonts w:asciiTheme="minorHAnsi" w:eastAsia="Georgia" w:hAnsiTheme="minorHAnsi" w:cstheme="minorHAnsi"/>
          <w:i/>
          <w:spacing w:val="-2"/>
          <w:sz w:val="22"/>
          <w:szCs w:val="22"/>
          <w:u w:val="single" w:color="000000"/>
        </w:rPr>
        <w:t xml:space="preserve"> </w:t>
      </w:r>
      <w:r w:rsidRPr="00B16D7C">
        <w:rPr>
          <w:rFonts w:asciiTheme="minorHAnsi" w:eastAsia="Georgia" w:hAnsiTheme="minorHAnsi" w:cstheme="minorHAnsi"/>
          <w:i/>
          <w:sz w:val="22"/>
          <w:szCs w:val="22"/>
          <w:u w:val="single" w:color="000000"/>
        </w:rPr>
        <w:t>of Accoun</w:t>
      </w:r>
      <w:r w:rsidRPr="00B16D7C">
        <w:rPr>
          <w:rFonts w:asciiTheme="minorHAnsi" w:eastAsia="Georgia" w:hAnsiTheme="minorHAnsi" w:cstheme="minorHAnsi"/>
          <w:i/>
          <w:spacing w:val="-1"/>
          <w:sz w:val="22"/>
          <w:szCs w:val="22"/>
          <w:u w:val="single" w:color="000000"/>
        </w:rPr>
        <w:t>t</w:t>
      </w:r>
      <w:r w:rsidRPr="00B16D7C">
        <w:rPr>
          <w:rFonts w:asciiTheme="minorHAnsi" w:eastAsia="Georgia" w:hAnsiTheme="minorHAnsi" w:cstheme="minorHAnsi"/>
          <w:i/>
          <w:sz w:val="22"/>
          <w:szCs w:val="22"/>
          <w:u w:val="single" w:color="000000"/>
        </w:rPr>
        <w:t>ability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:    </w:t>
      </w:r>
      <w:r w:rsidRPr="00B16D7C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Prepared</w:t>
      </w:r>
      <w:r w:rsidRPr="00B16D7C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mplex</w:t>
      </w:r>
      <w:r w:rsidRPr="00B16D7C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co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tax</w:t>
      </w:r>
      <w:r w:rsidRPr="00B16D7C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retu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sz w:val="22"/>
          <w:szCs w:val="22"/>
        </w:rPr>
        <w:t>ns,</w:t>
      </w:r>
      <w:r w:rsidRPr="00B16D7C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BAS,</w:t>
      </w:r>
      <w:r w:rsidRPr="00B16D7C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financial</w:t>
      </w:r>
      <w:r w:rsidRPr="00B16D7C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reports</w:t>
      </w:r>
      <w:r w:rsidRPr="00B16D7C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interim,</w:t>
      </w:r>
      <w:r w:rsidRPr="00B16D7C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annual P&amp;L  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ta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ents  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nd   b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lan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e  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she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ts   and  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add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sed  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comp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nce  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is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ues. Provid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d tax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compli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z w:val="22"/>
          <w:szCs w:val="22"/>
        </w:rPr>
        <w:t>e and cons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B16D7C">
        <w:rPr>
          <w:rFonts w:asciiTheme="minorHAnsi" w:eastAsia="Georgia" w:hAnsiTheme="minorHAnsi" w:cstheme="minorHAnsi"/>
          <w:sz w:val="22"/>
          <w:szCs w:val="22"/>
        </w:rPr>
        <w:t>lt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ng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B16D7C">
        <w:rPr>
          <w:rFonts w:asciiTheme="minorHAnsi" w:eastAsia="Georgia" w:hAnsiTheme="minorHAnsi" w:cstheme="minorHAnsi"/>
          <w:sz w:val="22"/>
          <w:szCs w:val="22"/>
        </w:rPr>
        <w:t>dress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in</w:t>
      </w:r>
      <w:r w:rsidRPr="00B16D7C">
        <w:rPr>
          <w:rFonts w:asciiTheme="minorHAnsi" w:eastAsia="Georgia" w:hAnsiTheme="minorHAnsi" w:cstheme="minorHAnsi"/>
          <w:sz w:val="22"/>
          <w:szCs w:val="22"/>
        </w:rPr>
        <w:t>g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tax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is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ues and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f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ci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l accounting reporting for companies, partnerships, j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int v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z w:val="22"/>
          <w:szCs w:val="22"/>
        </w:rPr>
        <w:t>ures, trusts and others. Advi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ed on acco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B16D7C">
        <w:rPr>
          <w:rFonts w:asciiTheme="minorHAnsi" w:eastAsia="Georgia" w:hAnsiTheme="minorHAnsi" w:cstheme="minorHAnsi"/>
          <w:sz w:val="22"/>
          <w:szCs w:val="22"/>
        </w:rPr>
        <w:t>nting systems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for business.</w:t>
      </w:r>
    </w:p>
    <w:p w14:paraId="517661C4" w14:textId="77777777" w:rsidR="00C40702" w:rsidRPr="00B16D7C" w:rsidRDefault="00C40702" w:rsidP="00B16D7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5918E3E" w14:textId="77777777" w:rsidR="00C40702" w:rsidRPr="00B16D7C" w:rsidRDefault="00B16D7C" w:rsidP="00B16D7C">
      <w:pPr>
        <w:ind w:left="389" w:right="83" w:hanging="284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hAnsiTheme="minorHAnsi" w:cstheme="minorHAnsi"/>
          <w:sz w:val="22"/>
          <w:szCs w:val="22"/>
        </w:rPr>
        <w:t xml:space="preserve"> </w:t>
      </w:r>
      <w:r w:rsidRPr="00B16D7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Increased</w:t>
      </w:r>
      <w:r w:rsidRPr="00B16D7C">
        <w:rPr>
          <w:rFonts w:asciiTheme="minorHAnsi" w:eastAsia="Georgia" w:hAnsiTheme="minorHAnsi" w:cstheme="minorHAnsi"/>
          <w:b/>
          <w:spacing w:val="1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reporting</w:t>
      </w:r>
      <w:r w:rsidRPr="00B16D7C">
        <w:rPr>
          <w:rFonts w:asciiTheme="minorHAnsi" w:eastAsia="Georgia" w:hAnsiTheme="minorHAnsi" w:cstheme="minorHAnsi"/>
          <w:b/>
          <w:spacing w:val="1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efficiency</w:t>
      </w:r>
      <w:r w:rsidRPr="00B16D7C">
        <w:rPr>
          <w:rFonts w:asciiTheme="minorHAnsi" w:eastAsia="Georgia" w:hAnsiTheme="minorHAnsi" w:cstheme="minorHAnsi"/>
          <w:b/>
          <w:spacing w:val="1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by</w:t>
      </w:r>
      <w:r w:rsidRPr="00B16D7C">
        <w:rPr>
          <w:rFonts w:asciiTheme="minorHAnsi" w:eastAsia="Georgia" w:hAnsiTheme="minorHAnsi" w:cstheme="minorHAnsi"/>
          <w:b/>
          <w:spacing w:val="1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30%</w:t>
      </w:r>
      <w:r w:rsidRPr="00B16D7C">
        <w:rPr>
          <w:rFonts w:asciiTheme="minorHAnsi" w:eastAsia="Georgia" w:hAnsiTheme="minorHAnsi" w:cstheme="minorHAnsi"/>
          <w:b/>
          <w:spacing w:val="1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within</w:t>
      </w:r>
      <w:r w:rsidRPr="00B16D7C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sz w:val="22"/>
          <w:szCs w:val="22"/>
        </w:rPr>
        <w:t>ore</w:t>
      </w:r>
      <w:r w:rsidRPr="00B16D7C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than</w:t>
      </w:r>
      <w:r w:rsidRPr="00B16D7C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30</w:t>
      </w:r>
      <w:r w:rsidRPr="00B16D7C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compa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ies</w:t>
      </w:r>
      <w:r w:rsidRPr="00B16D7C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and</w:t>
      </w:r>
      <w:r w:rsidRPr="00B16D7C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account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ng</w:t>
      </w:r>
      <w:r w:rsidRPr="00B16D7C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services through imp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sz w:val="22"/>
          <w:szCs w:val="22"/>
        </w:rPr>
        <w:t>em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nt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tion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f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computeris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d bookkeep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in</w:t>
      </w:r>
      <w:r w:rsidRPr="00B16D7C">
        <w:rPr>
          <w:rFonts w:asciiTheme="minorHAnsi" w:eastAsia="Georgia" w:hAnsiTheme="minorHAnsi" w:cstheme="minorHAnsi"/>
          <w:sz w:val="22"/>
          <w:szCs w:val="22"/>
        </w:rPr>
        <w:t>g systems.</w:t>
      </w:r>
    </w:p>
    <w:p w14:paraId="7C0ACBE4" w14:textId="77777777" w:rsidR="00C40702" w:rsidRPr="00B16D7C" w:rsidRDefault="00B16D7C" w:rsidP="00B16D7C">
      <w:pPr>
        <w:spacing w:before="73"/>
        <w:ind w:left="389" w:right="83" w:hanging="284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hAnsiTheme="minorHAnsi" w:cstheme="minorHAnsi"/>
          <w:sz w:val="22"/>
          <w:szCs w:val="22"/>
        </w:rPr>
        <w:t xml:space="preserve"> </w:t>
      </w:r>
      <w:r w:rsidRPr="00B16D7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Saved</w:t>
      </w:r>
      <w:r w:rsidRPr="00B16D7C">
        <w:rPr>
          <w:rFonts w:asciiTheme="minorHAnsi" w:eastAsia="Georgia" w:hAnsiTheme="minorHAnsi" w:cstheme="minorHAnsi"/>
          <w:b/>
          <w:spacing w:val="28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$15,000</w:t>
      </w:r>
      <w:r w:rsidRPr="00B16D7C">
        <w:rPr>
          <w:rFonts w:asciiTheme="minorHAnsi" w:eastAsia="Georgia" w:hAnsiTheme="minorHAnsi" w:cstheme="minorHAnsi"/>
          <w:b/>
          <w:spacing w:val="28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in</w:t>
      </w:r>
      <w:r w:rsidRPr="00B16D7C">
        <w:rPr>
          <w:rFonts w:asciiTheme="minorHAnsi" w:eastAsia="Georgia" w:hAnsiTheme="minorHAnsi" w:cstheme="minorHAnsi"/>
          <w:b/>
          <w:spacing w:val="28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GST</w:t>
      </w:r>
      <w:r w:rsidRPr="00B16D7C">
        <w:rPr>
          <w:rFonts w:asciiTheme="minorHAnsi" w:eastAsia="Georgia" w:hAnsiTheme="minorHAnsi" w:cstheme="minorHAnsi"/>
          <w:b/>
          <w:spacing w:val="2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and</w:t>
      </w:r>
      <w:r w:rsidRPr="00B16D7C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Capital</w:t>
      </w:r>
      <w:r w:rsidRPr="00B16D7C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Gains</w:t>
      </w:r>
      <w:r w:rsidRPr="00B16D7C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Tax</w:t>
      </w:r>
      <w:r w:rsidRPr="00B16D7C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f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manufacturing</w:t>
      </w:r>
      <w:r w:rsidRPr="00B16D7C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business</w:t>
      </w:r>
      <w:r w:rsidRPr="00B16D7C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on</w:t>
      </w:r>
      <w:r w:rsidRPr="00B16D7C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h</w:t>
      </w:r>
      <w:r w:rsidRPr="00B16D7C">
        <w:rPr>
          <w:rFonts w:asciiTheme="minorHAnsi" w:eastAsia="Georgia" w:hAnsiTheme="minorHAnsi" w:cstheme="minorHAnsi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market</w:t>
      </w:r>
      <w:r w:rsidRPr="00B16D7C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for </w:t>
      </w:r>
      <w:r w:rsidRPr="00B16D7C">
        <w:rPr>
          <w:rFonts w:asciiTheme="minorHAnsi" w:eastAsia="Georgia" w:hAnsiTheme="minorHAnsi" w:cstheme="minorHAnsi"/>
          <w:spacing w:val="-2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sale through co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nd</w:t>
      </w:r>
      <w:r w:rsidRPr="00B16D7C">
        <w:rPr>
          <w:rFonts w:asciiTheme="minorHAnsi" w:eastAsia="Georgia" w:hAnsiTheme="minorHAnsi" w:cstheme="minorHAnsi"/>
          <w:sz w:val="22"/>
          <w:szCs w:val="22"/>
        </w:rPr>
        <w:t>uct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ng d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>tai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le</w:t>
      </w:r>
      <w:r w:rsidRPr="00B16D7C">
        <w:rPr>
          <w:rFonts w:asciiTheme="minorHAnsi" w:eastAsia="Georgia" w:hAnsiTheme="minorHAnsi" w:cstheme="minorHAnsi"/>
          <w:sz w:val="22"/>
          <w:szCs w:val="22"/>
        </w:rPr>
        <w:t>d research to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ide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>tify simi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ar financial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utco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B16D7C">
        <w:rPr>
          <w:rFonts w:asciiTheme="minorHAnsi" w:eastAsia="Georgia" w:hAnsiTheme="minorHAnsi" w:cstheme="minorHAnsi"/>
          <w:sz w:val="22"/>
          <w:szCs w:val="22"/>
        </w:rPr>
        <w:t>es.</w:t>
      </w:r>
    </w:p>
    <w:p w14:paraId="453CF532" w14:textId="77777777" w:rsidR="00C40702" w:rsidRPr="00B16D7C" w:rsidRDefault="00B16D7C" w:rsidP="00B16D7C">
      <w:pPr>
        <w:spacing w:before="74"/>
        <w:ind w:left="389" w:right="84" w:hanging="284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hAnsiTheme="minorHAnsi" w:cstheme="minorHAnsi"/>
          <w:sz w:val="22"/>
          <w:szCs w:val="22"/>
        </w:rPr>
        <w:t xml:space="preserve"> </w:t>
      </w:r>
      <w:r w:rsidRPr="00B16D7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Research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B16D7C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nd </w:t>
      </w:r>
      <w:r w:rsidRPr="00B16D7C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>ntr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>du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B16D7C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new </w:t>
      </w:r>
      <w:r w:rsidRPr="00B16D7C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cco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B16D7C">
        <w:rPr>
          <w:rFonts w:asciiTheme="minorHAnsi" w:eastAsia="Georgia" w:hAnsiTheme="minorHAnsi" w:cstheme="minorHAnsi"/>
          <w:sz w:val="22"/>
          <w:szCs w:val="22"/>
        </w:rPr>
        <w:t>nt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B16D7C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pro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B16D7C">
        <w:rPr>
          <w:rFonts w:asciiTheme="minorHAnsi" w:eastAsia="Georgia" w:hAnsiTheme="minorHAnsi" w:cstheme="minorHAnsi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ures </w:t>
      </w:r>
      <w:r w:rsidRPr="00B16D7C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for </w:t>
      </w:r>
      <w:r w:rsidRPr="00B16D7C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su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er </w:t>
      </w:r>
      <w:r w:rsidRPr="00B16D7C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und, </w:t>
      </w:r>
      <w:r w:rsidRPr="00B16D7C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sz w:val="22"/>
          <w:szCs w:val="22"/>
        </w:rPr>
        <w:t>e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ult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B16D7C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B16D7C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1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5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 xml:space="preserve">% </w:t>
      </w:r>
      <w:r w:rsidRPr="00B16D7C">
        <w:rPr>
          <w:rFonts w:asciiTheme="minorHAnsi" w:eastAsia="Georgia" w:hAnsiTheme="minorHAnsi" w:cstheme="minorHAnsi"/>
          <w:b/>
          <w:spacing w:val="7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B16D7C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ster trac</w:t>
      </w:r>
      <w:r w:rsidRPr="00B16D7C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ing</w:t>
      </w:r>
      <w:r w:rsidRPr="00B16D7C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of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member’s funds.</w:t>
      </w:r>
    </w:p>
    <w:p w14:paraId="4E97534F" w14:textId="77777777" w:rsidR="00C40702" w:rsidRPr="00B16D7C" w:rsidRDefault="00B16D7C" w:rsidP="00B16D7C">
      <w:pPr>
        <w:spacing w:before="39"/>
        <w:ind w:left="104" w:right="183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hAnsiTheme="minorHAnsi" w:cstheme="minorHAnsi"/>
          <w:sz w:val="22"/>
          <w:szCs w:val="22"/>
        </w:rPr>
        <w:t xml:space="preserve"> </w:t>
      </w:r>
      <w:r w:rsidRPr="00B16D7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Increa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B16D7C">
        <w:rPr>
          <w:rFonts w:asciiTheme="minorHAnsi" w:eastAsia="Georgia" w:hAnsiTheme="minorHAnsi" w:cstheme="minorHAnsi"/>
          <w:sz w:val="22"/>
          <w:szCs w:val="22"/>
        </w:rPr>
        <w:t>ed client satisf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B16D7C">
        <w:rPr>
          <w:rFonts w:asciiTheme="minorHAnsi" w:eastAsia="Georgia" w:hAnsiTheme="minorHAnsi" w:cstheme="minorHAnsi"/>
          <w:sz w:val="22"/>
          <w:szCs w:val="22"/>
        </w:rPr>
        <w:t>cti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n resulting in 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20% bo</w:t>
      </w:r>
      <w:r w:rsidRPr="00B16D7C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B16D7C">
        <w:rPr>
          <w:rFonts w:asciiTheme="minorHAnsi" w:eastAsia="Georgia" w:hAnsiTheme="minorHAnsi" w:cstheme="minorHAnsi"/>
          <w:b/>
          <w:sz w:val="22"/>
          <w:szCs w:val="22"/>
        </w:rPr>
        <w:t>st in new clients</w:t>
      </w:r>
      <w:r w:rsidRPr="00B16D7C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through e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x</w:t>
      </w:r>
      <w:r w:rsidRPr="00B16D7C">
        <w:rPr>
          <w:rFonts w:asciiTheme="minorHAnsi" w:eastAsia="Georgia" w:hAnsiTheme="minorHAnsi" w:cstheme="minorHAnsi"/>
          <w:sz w:val="22"/>
          <w:szCs w:val="22"/>
        </w:rPr>
        <w:t>isting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 xml:space="preserve">client </w:t>
      </w:r>
      <w:r w:rsidRPr="00B16D7C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B16D7C">
        <w:rPr>
          <w:rFonts w:asciiTheme="minorHAnsi" w:eastAsia="Georgia" w:hAnsiTheme="minorHAnsi" w:cstheme="minorHAnsi"/>
          <w:sz w:val="22"/>
          <w:szCs w:val="22"/>
        </w:rPr>
        <w:t>eferrals.</w:t>
      </w:r>
    </w:p>
    <w:p w14:paraId="1E63D6DE" w14:textId="77777777" w:rsidR="00C40702" w:rsidRPr="00B16D7C" w:rsidRDefault="00C40702" w:rsidP="00B16D7C">
      <w:pPr>
        <w:rPr>
          <w:rFonts w:asciiTheme="minorHAnsi" w:hAnsiTheme="minorHAnsi" w:cstheme="minorHAnsi"/>
          <w:sz w:val="22"/>
          <w:szCs w:val="22"/>
        </w:rPr>
      </w:pPr>
    </w:p>
    <w:p w14:paraId="7736BBF7" w14:textId="77777777" w:rsidR="00C40702" w:rsidRPr="00B16D7C" w:rsidRDefault="00C40702" w:rsidP="00B16D7C">
      <w:pPr>
        <w:rPr>
          <w:rFonts w:asciiTheme="minorHAnsi" w:hAnsiTheme="minorHAnsi" w:cstheme="minorHAnsi"/>
          <w:sz w:val="22"/>
          <w:szCs w:val="22"/>
        </w:rPr>
      </w:pPr>
    </w:p>
    <w:p w14:paraId="09D5F137" w14:textId="77777777" w:rsidR="00C40702" w:rsidRPr="00B16D7C" w:rsidRDefault="00B16D7C" w:rsidP="00B16D7C">
      <w:pPr>
        <w:ind w:left="4452" w:right="4529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B16D7C">
        <w:rPr>
          <w:rFonts w:ascii="Arial" w:eastAsia="Book Antiqua" w:hAnsi="Arial" w:cs="Arial"/>
          <w:sz w:val="22"/>
          <w:szCs w:val="22"/>
        </w:rPr>
        <w:t>■</w:t>
      </w:r>
      <w:r w:rsidRPr="00B16D7C">
        <w:rPr>
          <w:rFonts w:asciiTheme="minorHAnsi" w:eastAsia="Book Antiqua" w:hAnsiTheme="minorHAnsi" w:cstheme="minorHAnsi"/>
          <w:spacing w:val="-14"/>
          <w:sz w:val="22"/>
          <w:szCs w:val="22"/>
        </w:rPr>
        <w:t xml:space="preserve"> </w:t>
      </w:r>
      <w:r w:rsidRPr="00B16D7C">
        <w:rPr>
          <w:rFonts w:ascii="Arial" w:eastAsia="Book Antiqua" w:hAnsi="Arial" w:cs="Arial"/>
          <w:sz w:val="22"/>
          <w:szCs w:val="22"/>
        </w:rPr>
        <w:t>■</w:t>
      </w:r>
      <w:r w:rsidRPr="00B16D7C">
        <w:rPr>
          <w:rFonts w:asciiTheme="minorHAnsi" w:eastAsia="Book Antiqua" w:hAnsiTheme="minorHAnsi" w:cstheme="minorHAnsi"/>
          <w:spacing w:val="-14"/>
          <w:sz w:val="22"/>
          <w:szCs w:val="22"/>
        </w:rPr>
        <w:t xml:space="preserve"> </w:t>
      </w:r>
      <w:r w:rsidRPr="00B16D7C">
        <w:rPr>
          <w:rFonts w:ascii="Arial" w:eastAsia="Book Antiqua" w:hAnsi="Arial" w:cs="Arial"/>
          <w:sz w:val="22"/>
          <w:szCs w:val="22"/>
        </w:rPr>
        <w:t>■</w:t>
      </w:r>
    </w:p>
    <w:p w14:paraId="6F936F78" w14:textId="77777777" w:rsidR="00C40702" w:rsidRPr="00B16D7C" w:rsidRDefault="00C40702" w:rsidP="00B16D7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6283A0B" w14:textId="77777777" w:rsidR="00C40702" w:rsidRPr="00B16D7C" w:rsidRDefault="00C40702" w:rsidP="00B16D7C">
      <w:pPr>
        <w:rPr>
          <w:rFonts w:asciiTheme="minorHAnsi" w:hAnsiTheme="minorHAnsi" w:cstheme="minorHAnsi"/>
          <w:sz w:val="22"/>
          <w:szCs w:val="22"/>
        </w:rPr>
      </w:pPr>
    </w:p>
    <w:p w14:paraId="50477DC1" w14:textId="77777777" w:rsidR="00C40702" w:rsidRPr="00B16D7C" w:rsidRDefault="00C40702" w:rsidP="00B16D7C">
      <w:pPr>
        <w:rPr>
          <w:rFonts w:asciiTheme="minorHAnsi" w:hAnsiTheme="minorHAnsi" w:cstheme="minorHAnsi"/>
          <w:sz w:val="22"/>
          <w:szCs w:val="22"/>
        </w:rPr>
      </w:pPr>
    </w:p>
    <w:p w14:paraId="61B03312" w14:textId="77777777" w:rsidR="00C40702" w:rsidRPr="00B16D7C" w:rsidRDefault="00C40702" w:rsidP="00B16D7C">
      <w:pPr>
        <w:rPr>
          <w:rFonts w:asciiTheme="minorHAnsi" w:hAnsiTheme="minorHAnsi" w:cstheme="minorHAnsi"/>
          <w:sz w:val="22"/>
          <w:szCs w:val="22"/>
        </w:rPr>
      </w:pPr>
    </w:p>
    <w:p w14:paraId="3FA43133" w14:textId="77777777" w:rsidR="00C40702" w:rsidRPr="00B16D7C" w:rsidRDefault="00C40702" w:rsidP="00B16D7C">
      <w:pPr>
        <w:rPr>
          <w:rFonts w:asciiTheme="minorHAnsi" w:hAnsiTheme="minorHAnsi" w:cstheme="minorHAnsi"/>
          <w:sz w:val="22"/>
          <w:szCs w:val="22"/>
        </w:rPr>
      </w:pPr>
    </w:p>
    <w:p w14:paraId="19004E71" w14:textId="77777777" w:rsidR="00C40702" w:rsidRPr="00B16D7C" w:rsidRDefault="00C40702" w:rsidP="00B16D7C">
      <w:pPr>
        <w:rPr>
          <w:rFonts w:asciiTheme="minorHAnsi" w:hAnsiTheme="minorHAnsi" w:cstheme="minorHAnsi"/>
          <w:sz w:val="22"/>
          <w:szCs w:val="22"/>
        </w:rPr>
      </w:pPr>
    </w:p>
    <w:p w14:paraId="3BCE0185" w14:textId="77777777" w:rsidR="00C40702" w:rsidRPr="00B16D7C" w:rsidRDefault="00C40702" w:rsidP="00B16D7C">
      <w:pPr>
        <w:rPr>
          <w:rFonts w:asciiTheme="minorHAnsi" w:hAnsiTheme="minorHAnsi" w:cstheme="minorHAnsi"/>
          <w:sz w:val="22"/>
          <w:szCs w:val="22"/>
        </w:rPr>
      </w:pPr>
    </w:p>
    <w:p w14:paraId="691D1532" w14:textId="77777777" w:rsidR="00C40702" w:rsidRPr="00B16D7C" w:rsidRDefault="00C40702" w:rsidP="00B16D7C">
      <w:pPr>
        <w:rPr>
          <w:rFonts w:asciiTheme="minorHAnsi" w:hAnsiTheme="minorHAnsi" w:cstheme="minorHAnsi"/>
          <w:sz w:val="22"/>
          <w:szCs w:val="22"/>
        </w:rPr>
      </w:pPr>
    </w:p>
    <w:p w14:paraId="1BC2FCC1" w14:textId="77777777" w:rsidR="00C40702" w:rsidRPr="00B16D7C" w:rsidRDefault="00C40702" w:rsidP="00B16D7C">
      <w:pPr>
        <w:rPr>
          <w:rFonts w:asciiTheme="minorHAnsi" w:hAnsiTheme="minorHAnsi" w:cstheme="minorHAnsi"/>
          <w:sz w:val="22"/>
          <w:szCs w:val="22"/>
        </w:rPr>
      </w:pPr>
    </w:p>
    <w:p w14:paraId="22672692" w14:textId="77777777" w:rsidR="00C40702" w:rsidRPr="00B16D7C" w:rsidRDefault="00C40702" w:rsidP="00B16D7C">
      <w:pPr>
        <w:rPr>
          <w:rFonts w:asciiTheme="minorHAnsi" w:hAnsiTheme="minorHAnsi" w:cstheme="minorHAnsi"/>
          <w:sz w:val="22"/>
          <w:szCs w:val="22"/>
        </w:rPr>
      </w:pPr>
    </w:p>
    <w:p w14:paraId="6A3F7A31" w14:textId="77777777" w:rsidR="00C40702" w:rsidRPr="00B16D7C" w:rsidRDefault="00C40702" w:rsidP="00B16D7C">
      <w:pPr>
        <w:rPr>
          <w:rFonts w:asciiTheme="minorHAnsi" w:hAnsiTheme="minorHAnsi" w:cstheme="minorHAnsi"/>
          <w:sz w:val="22"/>
          <w:szCs w:val="22"/>
        </w:rPr>
      </w:pPr>
    </w:p>
    <w:p w14:paraId="203F8AC3" w14:textId="77777777" w:rsidR="00C40702" w:rsidRPr="00B16D7C" w:rsidRDefault="00C40702" w:rsidP="00B16D7C">
      <w:pPr>
        <w:rPr>
          <w:rFonts w:asciiTheme="minorHAnsi" w:hAnsiTheme="minorHAnsi" w:cstheme="minorHAnsi"/>
          <w:sz w:val="22"/>
          <w:szCs w:val="22"/>
        </w:rPr>
      </w:pPr>
    </w:p>
    <w:p w14:paraId="40BB0FF7" w14:textId="77777777" w:rsidR="00C40702" w:rsidRPr="00B16D7C" w:rsidRDefault="00C40702" w:rsidP="00B16D7C">
      <w:pPr>
        <w:rPr>
          <w:rFonts w:asciiTheme="minorHAnsi" w:hAnsiTheme="minorHAnsi" w:cstheme="minorHAnsi"/>
          <w:sz w:val="22"/>
          <w:szCs w:val="22"/>
        </w:rPr>
      </w:pPr>
    </w:p>
    <w:p w14:paraId="63604840" w14:textId="77777777" w:rsidR="00C40702" w:rsidRPr="00B16D7C" w:rsidRDefault="00B16D7C" w:rsidP="00B16D7C">
      <w:pPr>
        <w:spacing w:before="40"/>
        <w:ind w:left="3112"/>
        <w:rPr>
          <w:rFonts w:asciiTheme="minorHAnsi" w:eastAsia="Georgia" w:hAnsiTheme="minorHAnsi" w:cstheme="minorHAnsi"/>
          <w:sz w:val="22"/>
          <w:szCs w:val="22"/>
        </w:rPr>
      </w:pPr>
      <w:r w:rsidRPr="00B16D7C">
        <w:rPr>
          <w:rFonts w:asciiTheme="minorHAnsi" w:eastAsia="Georgia" w:hAnsiTheme="minorHAnsi" w:cstheme="minorHAnsi"/>
          <w:sz w:val="22"/>
          <w:szCs w:val="22"/>
        </w:rPr>
        <w:t>Karen Nesbit |</w:t>
      </w:r>
      <w:r w:rsidRPr="00B16D7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B16D7C">
        <w:rPr>
          <w:rFonts w:asciiTheme="minorHAnsi" w:eastAsia="Georgia" w:hAnsiTheme="minorHAnsi" w:cstheme="minorHAnsi"/>
          <w:sz w:val="22"/>
          <w:szCs w:val="22"/>
        </w:rPr>
        <w:t>Page 2 of 2 | 0444 000 111</w:t>
      </w:r>
    </w:p>
    <w:sectPr w:rsidR="00C40702" w:rsidRPr="00B16D7C">
      <w:pgSz w:w="11920" w:h="16840"/>
      <w:pgMar w:top="880" w:right="112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5219A"/>
    <w:multiLevelType w:val="multilevel"/>
    <w:tmpl w:val="AFDCF86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702"/>
    <w:rsid w:val="0029588E"/>
    <w:rsid w:val="00B16D7C"/>
    <w:rsid w:val="00C4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DE931AD"/>
  <w15:docId w15:val="{80841D0A-F8B6-412B-A458-B12D2FEBA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16D7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6D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ddox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2021-07-05T15:41:00Z</dcterms:created>
  <dcterms:modified xsi:type="dcterms:W3CDTF">2021-07-05T15:52:00Z</dcterms:modified>
</cp:coreProperties>
</file>